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197" w:rsidRPr="00E55197" w:rsidRDefault="00E55197" w:rsidP="00501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197">
        <w:rPr>
          <w:rFonts w:ascii="Times New Roman" w:hAnsi="Times New Roman" w:cs="Times New Roman"/>
          <w:b/>
          <w:sz w:val="28"/>
          <w:szCs w:val="28"/>
        </w:rPr>
        <w:t xml:space="preserve">Аннотация программы подготовки </w:t>
      </w:r>
    </w:p>
    <w:p w:rsidR="00E55197" w:rsidRPr="00E55197" w:rsidRDefault="00E55197" w:rsidP="00501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197">
        <w:rPr>
          <w:rFonts w:ascii="Times New Roman" w:hAnsi="Times New Roman" w:cs="Times New Roman"/>
          <w:b/>
          <w:sz w:val="28"/>
          <w:szCs w:val="28"/>
        </w:rPr>
        <w:t xml:space="preserve">квалифицированных рабочих, служащих </w:t>
      </w:r>
    </w:p>
    <w:p w:rsidR="00E55197" w:rsidRPr="00E55197" w:rsidRDefault="00E55197" w:rsidP="00E551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197">
        <w:rPr>
          <w:rFonts w:ascii="Times New Roman" w:hAnsi="Times New Roman" w:cs="Times New Roman"/>
          <w:b/>
          <w:sz w:val="28"/>
          <w:szCs w:val="28"/>
        </w:rPr>
        <w:t>по профессии среднего профессионального образования</w:t>
      </w:r>
    </w:p>
    <w:p w:rsidR="00501BB2" w:rsidRDefault="00501BB2" w:rsidP="00501BB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E55197" w:rsidRPr="00501BB2" w:rsidRDefault="00501BB2" w:rsidP="00501BB2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A"/>
          <w:u w:val="single"/>
        </w:rPr>
      </w:pPr>
      <w:r w:rsidRPr="00501BB2">
        <w:rPr>
          <w:rFonts w:ascii="yandex-sans" w:hAnsi="yandex-sans"/>
          <w:b/>
          <w:bCs/>
          <w:color w:val="000000"/>
          <w:sz w:val="28"/>
          <w:szCs w:val="28"/>
          <w:u w:val="single"/>
          <w:shd w:val="clear" w:color="auto" w:fill="FFFFFF"/>
        </w:rPr>
        <w:t>43.01.09 Повар-кондитер</w:t>
      </w:r>
    </w:p>
    <w:p w:rsidR="00501BB2" w:rsidRDefault="00501BB2" w:rsidP="00E55197">
      <w:pPr>
        <w:pStyle w:val="a3"/>
        <w:shd w:val="clear" w:color="auto" w:fill="FFFFFF"/>
        <w:spacing w:before="0" w:beforeAutospacing="0" w:after="0" w:afterAutospacing="0"/>
        <w:rPr>
          <w:i/>
          <w:color w:val="00000A"/>
          <w:u w:val="single"/>
        </w:rPr>
      </w:pPr>
    </w:p>
    <w:p w:rsidR="00E55197" w:rsidRPr="00223DDA" w:rsidRDefault="00E55197" w:rsidP="00E551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23DDA">
        <w:rPr>
          <w:i/>
          <w:color w:val="00000A"/>
          <w:u w:val="single"/>
        </w:rPr>
        <w:t>Квалификация выпускника по профессии рабочих</w:t>
      </w:r>
      <w:r w:rsidRPr="00223DDA">
        <w:rPr>
          <w:color w:val="00000A"/>
        </w:rPr>
        <w:t>:</w:t>
      </w:r>
    </w:p>
    <w:p w:rsidR="00501BB2" w:rsidRPr="00501BB2" w:rsidRDefault="00501BB2" w:rsidP="00501BB2">
      <w:pPr>
        <w:shd w:val="clear" w:color="auto" w:fill="FFFFFF"/>
        <w:spacing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Должности</w:t>
      </w:r>
      <w:r w:rsidRPr="00501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может занимать выпускник, в соответствии с профессиональными стандартами:</w:t>
      </w:r>
    </w:p>
    <w:p w:rsidR="00501BB2" w:rsidRPr="00501BB2" w:rsidRDefault="00501BB2" w:rsidP="00501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ОКПР 16675</w:t>
      </w:r>
      <w:r w:rsidRPr="00501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Повар</w:t>
      </w:r>
      <w:r w:rsidRPr="00501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 разряда</w:t>
      </w:r>
    </w:p>
    <w:p w:rsidR="00501BB2" w:rsidRPr="00501BB2" w:rsidRDefault="00501BB2" w:rsidP="00501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ОКПР</w:t>
      </w:r>
      <w:r w:rsidRPr="00501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01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12901</w:t>
      </w:r>
      <w:r w:rsidRPr="00501B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Кондитер</w:t>
      </w:r>
      <w:r w:rsidRPr="00501B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 разряда</w:t>
      </w:r>
    </w:p>
    <w:p w:rsidR="00E55197" w:rsidRPr="00223DDA" w:rsidRDefault="00E55197" w:rsidP="00E551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23DDA" w:rsidRPr="002C0E0F" w:rsidRDefault="00E55197" w:rsidP="00437B06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C0E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Программа подготовки квалифицированных рабочих, служащих по профессии среднего профессионального образования (далее – СПО) </w:t>
      </w:r>
      <w:r w:rsidR="00501BB2" w:rsidRPr="002C0E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43.01.09 Повар, </w:t>
      </w:r>
      <w:r w:rsidRPr="002C0E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является основной профессиональной образовательной программой и разработана </w:t>
      </w:r>
      <w:r w:rsidR="00223DDA" w:rsidRPr="002C0E0F">
        <w:rPr>
          <w:rFonts w:ascii="Times New Roman" w:hAnsi="Times New Roman" w:cs="Times New Roman"/>
          <w:sz w:val="24"/>
          <w:szCs w:val="24"/>
          <w:shd w:val="clear" w:color="auto" w:fill="FFFFFF"/>
        </w:rPr>
        <w:t>на основе:</w:t>
      </w:r>
    </w:p>
    <w:p w:rsidR="00501BB2" w:rsidRPr="002C0E0F" w:rsidRDefault="00437B06" w:rsidP="003F4771">
      <w:pPr>
        <w:pStyle w:val="a4"/>
        <w:numPr>
          <w:ilvl w:val="0"/>
          <w:numId w:val="2"/>
        </w:numPr>
        <w:ind w:left="0" w:firstLine="709"/>
        <w:rPr>
          <w:szCs w:val="24"/>
          <w:shd w:val="clear" w:color="auto" w:fill="FFFFFF"/>
        </w:rPr>
      </w:pPr>
      <w:r w:rsidRPr="002C0E0F">
        <w:rPr>
          <w:szCs w:val="24"/>
          <w:shd w:val="clear" w:color="auto" w:fill="FFFFFF"/>
        </w:rPr>
        <w:t xml:space="preserve">Федерального государственного образовательного стандарта среднего профессионального образования (ФГОС СПО) по профессии </w:t>
      </w:r>
      <w:r w:rsidR="00501BB2" w:rsidRPr="002C0E0F">
        <w:rPr>
          <w:szCs w:val="24"/>
          <w:shd w:val="clear" w:color="auto" w:fill="FFFFFF"/>
        </w:rPr>
        <w:t>43.01.09 Повар, кондитер» (зарегистрирован Министерством юстиции Российской Федерации 22 декабря 2016 года, регистрационный № 44898);</w:t>
      </w:r>
    </w:p>
    <w:p w:rsidR="00501BB2" w:rsidRPr="00223DDA" w:rsidRDefault="00223DDA" w:rsidP="003F4771">
      <w:pPr>
        <w:pStyle w:val="a4"/>
        <w:numPr>
          <w:ilvl w:val="0"/>
          <w:numId w:val="2"/>
        </w:numPr>
        <w:ind w:left="0" w:firstLine="709"/>
        <w:rPr>
          <w:color w:val="FF0000"/>
          <w:szCs w:val="24"/>
          <w:shd w:val="clear" w:color="auto" w:fill="FFFFFF"/>
        </w:rPr>
      </w:pPr>
      <w:r w:rsidRPr="002C0E0F">
        <w:rPr>
          <w:szCs w:val="24"/>
          <w:shd w:val="clear" w:color="auto" w:fill="FFFFFF"/>
        </w:rPr>
        <w:t>требований Ф</w:t>
      </w:r>
      <w:r w:rsidR="00501BB2" w:rsidRPr="002C0E0F">
        <w:rPr>
          <w:szCs w:val="24"/>
          <w:shd w:val="clear" w:color="auto" w:fill="FFFFFF"/>
        </w:rPr>
        <w:t xml:space="preserve">едерального государственного образовательного стандарта среднего общего образования, с учетом Приказа </w:t>
      </w:r>
      <w:proofErr w:type="spellStart"/>
      <w:r w:rsidR="00501BB2" w:rsidRPr="002C0E0F">
        <w:rPr>
          <w:szCs w:val="24"/>
          <w:shd w:val="clear" w:color="auto" w:fill="FFFFFF"/>
        </w:rPr>
        <w:t>Минобрнауки</w:t>
      </w:r>
      <w:proofErr w:type="spellEnd"/>
      <w:r w:rsidR="00501BB2" w:rsidRPr="002C0E0F">
        <w:rPr>
          <w:szCs w:val="24"/>
          <w:shd w:val="clear" w:color="auto" w:fill="FFFFFF"/>
        </w:rPr>
        <w:t xml:space="preserve"> России от 09 марта 2004 г. № 1312 с изменениями на 01.02.2012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</w:t>
      </w:r>
      <w:r w:rsidR="00501BB2" w:rsidRPr="00223DDA">
        <w:rPr>
          <w:color w:val="000000"/>
          <w:szCs w:val="24"/>
          <w:shd w:val="clear" w:color="auto" w:fill="FFFFFF"/>
        </w:rPr>
        <w:t>.</w:t>
      </w:r>
    </w:p>
    <w:p w:rsidR="00E55197" w:rsidRDefault="00E55197" w:rsidP="00E55197">
      <w:pPr>
        <w:pStyle w:val="a3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</w:p>
    <w:p w:rsidR="00E55197" w:rsidRPr="00E55197" w:rsidRDefault="00E55197" w:rsidP="00E55197">
      <w:pPr>
        <w:pStyle w:val="a4"/>
        <w:widowControl w:val="0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/>
        <w:jc w:val="center"/>
        <w:rPr>
          <w:b/>
          <w:szCs w:val="24"/>
        </w:rPr>
      </w:pPr>
      <w:r w:rsidRPr="00E55197">
        <w:rPr>
          <w:b/>
          <w:szCs w:val="24"/>
          <w:lang w:val="en-US"/>
        </w:rPr>
        <w:t>I</w:t>
      </w:r>
      <w:r w:rsidRPr="00E55197">
        <w:rPr>
          <w:b/>
          <w:szCs w:val="24"/>
        </w:rPr>
        <w:t xml:space="preserve"> Общие положения</w:t>
      </w:r>
    </w:p>
    <w:p w:rsidR="00E55197" w:rsidRPr="00E55197" w:rsidRDefault="00E55197" w:rsidP="00E55197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E55197" w:rsidRPr="00E55197" w:rsidRDefault="00E55197" w:rsidP="00E5519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55197">
        <w:rPr>
          <w:rFonts w:ascii="Times New Roman" w:hAnsi="Times New Roman" w:cs="Times New Roman"/>
          <w:b/>
          <w:i/>
          <w:sz w:val="24"/>
          <w:szCs w:val="24"/>
        </w:rPr>
        <w:t xml:space="preserve">1.1. Нормативно правовая основа разработки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основной профессиональной образовательной программы </w:t>
      </w:r>
    </w:p>
    <w:p w:rsidR="00E55197" w:rsidRPr="00E55197" w:rsidRDefault="00E55197" w:rsidP="00223DDA">
      <w:pPr>
        <w:pStyle w:val="western"/>
        <w:shd w:val="clear" w:color="auto" w:fill="FFFFFF"/>
        <w:spacing w:after="0" w:afterAutospacing="0"/>
        <w:ind w:firstLine="709"/>
        <w:jc w:val="both"/>
        <w:rPr>
          <w:rFonts w:ascii="yandex-sans" w:hAnsi="yandex-sans"/>
          <w:b/>
          <w:color w:val="000000"/>
          <w:sz w:val="23"/>
          <w:szCs w:val="23"/>
        </w:rPr>
      </w:pPr>
      <w:r>
        <w:rPr>
          <w:color w:val="000000"/>
        </w:rPr>
        <w:t xml:space="preserve">Программа подготовки рабочих, служащих по </w:t>
      </w:r>
      <w:r>
        <w:rPr>
          <w:color w:val="00000A"/>
          <w:shd w:val="clear" w:color="auto" w:fill="FFFFFF"/>
        </w:rPr>
        <w:t xml:space="preserve">профессии среднего профессионального образования </w:t>
      </w:r>
      <w:r>
        <w:rPr>
          <w:color w:val="000000"/>
        </w:rPr>
        <w:t>является комплексом нормативно-методической документации, регламентирующей содержание</w:t>
      </w:r>
      <w:r w:rsidR="00431361">
        <w:rPr>
          <w:color w:val="000000"/>
        </w:rPr>
        <w:t>,</w:t>
      </w:r>
      <w:r>
        <w:rPr>
          <w:color w:val="000000"/>
        </w:rPr>
        <w:t xml:space="preserve"> организацию и оценку качества подготовки обучающихся и выпускников по профессии </w:t>
      </w:r>
      <w:r w:rsidR="00431361">
        <w:rPr>
          <w:rFonts w:ascii="yandex-sans" w:hAnsi="yandex-sans"/>
          <w:color w:val="000000"/>
          <w:shd w:val="clear" w:color="auto" w:fill="FFFFFF"/>
        </w:rPr>
        <w:t>43.01.09 Повар, кондитер»</w:t>
      </w:r>
      <w:r w:rsidR="00223DDA">
        <w:rPr>
          <w:rFonts w:ascii="yandex-sans" w:hAnsi="yandex-sans"/>
          <w:color w:val="000000"/>
          <w:shd w:val="clear" w:color="auto" w:fill="FFFFFF"/>
        </w:rPr>
        <w:t>.</w:t>
      </w:r>
    </w:p>
    <w:p w:rsidR="00E55197" w:rsidRPr="009333BA" w:rsidRDefault="00E55197" w:rsidP="00E551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olor w:val="FF0000"/>
          <w:szCs w:val="28"/>
        </w:rPr>
      </w:pPr>
    </w:p>
    <w:p w:rsidR="00431361" w:rsidRDefault="00E55197" w:rsidP="00E551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/>
          <w:szCs w:val="28"/>
        </w:rPr>
      </w:pPr>
      <w:r w:rsidRPr="00E55197">
        <w:rPr>
          <w:rFonts w:ascii="Times New Roman" w:hAnsi="Times New Roman" w:cs="Times New Roman"/>
          <w:b/>
          <w:szCs w:val="28"/>
        </w:rPr>
        <w:t xml:space="preserve">2.2 </w:t>
      </w:r>
      <w:proofErr w:type="spellStart"/>
      <w:r w:rsidRPr="00E55197">
        <w:rPr>
          <w:rFonts w:ascii="Times New Roman" w:hAnsi="Times New Roman" w:cs="Times New Roman"/>
          <w:b/>
          <w:szCs w:val="28"/>
        </w:rPr>
        <w:t>Норматив</w:t>
      </w:r>
      <w:r>
        <w:rPr>
          <w:rFonts w:ascii="Times New Roman" w:hAnsi="Times New Roman" w:cs="Times New Roman"/>
          <w:b/>
          <w:szCs w:val="28"/>
        </w:rPr>
        <w:t>иы</w:t>
      </w:r>
      <w:r w:rsidRPr="00E55197">
        <w:rPr>
          <w:rFonts w:ascii="Times New Roman" w:hAnsi="Times New Roman" w:cs="Times New Roman"/>
          <w:b/>
          <w:szCs w:val="28"/>
        </w:rPr>
        <w:t>й</w:t>
      </w:r>
      <w:proofErr w:type="spellEnd"/>
      <w:r w:rsidRPr="00E55197">
        <w:rPr>
          <w:rFonts w:ascii="Times New Roman" w:hAnsi="Times New Roman" w:cs="Times New Roman"/>
          <w:b/>
          <w:szCs w:val="28"/>
        </w:rPr>
        <w:t xml:space="preserve"> срок освоения программы</w:t>
      </w:r>
      <w:r>
        <w:rPr>
          <w:rFonts w:ascii="Times New Roman" w:hAnsi="Times New Roman" w:cs="Times New Roman"/>
          <w:b/>
          <w:szCs w:val="28"/>
        </w:rPr>
        <w:t xml:space="preserve"> </w:t>
      </w:r>
    </w:p>
    <w:p w:rsidR="00E55197" w:rsidRPr="003F4771" w:rsidRDefault="00431361" w:rsidP="00E551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F47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Срок получения образования по образовательной программе, реализуемой на базе основного общего образования: 3 год</w:t>
      </w:r>
      <w:r w:rsidR="00223DDA" w:rsidRPr="003F47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3F47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10 месяцев.</w:t>
      </w:r>
    </w:p>
    <w:p w:rsidR="00E55197" w:rsidRPr="003F4771" w:rsidRDefault="00E55197" w:rsidP="00E55197">
      <w:pPr>
        <w:pStyle w:val="1"/>
        <w:rPr>
          <w:rFonts w:cs="Times New Roman"/>
          <w:szCs w:val="24"/>
        </w:rPr>
      </w:pPr>
      <w:r w:rsidRPr="003F4771">
        <w:rPr>
          <w:rFonts w:cs="Times New Roman"/>
          <w:szCs w:val="24"/>
        </w:rPr>
        <w:t>2 Характеристика профессиональной деятельности выпускников</w:t>
      </w:r>
    </w:p>
    <w:p w:rsidR="00E55197" w:rsidRPr="003F4771" w:rsidRDefault="00431361" w:rsidP="00431361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47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2.1. Область и </w:t>
      </w:r>
      <w:r w:rsidR="00223DDA" w:rsidRPr="003F47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объекты </w:t>
      </w:r>
      <w:r w:rsidRPr="003F47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профессиональной деятельности выпускников</w:t>
      </w:r>
    </w:p>
    <w:p w:rsidR="00431361" w:rsidRPr="003F4771" w:rsidRDefault="00431361" w:rsidP="00431361">
      <w:pPr>
        <w:shd w:val="clear" w:color="auto" w:fill="FFFFFF"/>
        <w:spacing w:before="100" w:beforeAutospacing="1" w:after="0" w:line="240" w:lineRule="auto"/>
        <w:ind w:firstLine="72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F477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Область </w:t>
      </w:r>
      <w:r w:rsidRPr="003F47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профессиональной деятельности выпускников: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пр.).</w:t>
      </w:r>
    </w:p>
    <w:p w:rsidR="00223DDA" w:rsidRPr="003F4771" w:rsidRDefault="00223DDA" w:rsidP="00431361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47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Объекты </w:t>
      </w:r>
      <w:r w:rsidRPr="003F47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профессиональной деятельности выпускников</w:t>
      </w:r>
    </w:p>
    <w:p w:rsidR="00431361" w:rsidRPr="003F4771" w:rsidRDefault="00223DDA" w:rsidP="003F4771">
      <w:pPr>
        <w:pStyle w:val="a4"/>
        <w:numPr>
          <w:ilvl w:val="0"/>
          <w:numId w:val="3"/>
        </w:num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3F4771">
        <w:rPr>
          <w:rFonts w:eastAsia="Times New Roman"/>
          <w:color w:val="000000"/>
          <w:szCs w:val="24"/>
          <w:lang w:eastAsia="ru-RU"/>
        </w:rPr>
        <w:lastRenderedPageBreak/>
        <w:t>полуфабрикаты</w:t>
      </w:r>
      <w:r w:rsidR="00431361" w:rsidRPr="003F4771">
        <w:rPr>
          <w:rFonts w:eastAsia="Times New Roman"/>
          <w:color w:val="000000"/>
          <w:szCs w:val="24"/>
          <w:lang w:eastAsia="ru-RU"/>
        </w:rPr>
        <w:t xml:space="preserve"> для блюд, кулинарных изделий разнообразного ассортимента</w:t>
      </w:r>
      <w:r w:rsidRPr="003F4771">
        <w:rPr>
          <w:rFonts w:eastAsia="Times New Roman"/>
          <w:color w:val="000000"/>
          <w:szCs w:val="24"/>
          <w:lang w:eastAsia="ru-RU"/>
        </w:rPr>
        <w:t>;</w:t>
      </w:r>
    </w:p>
    <w:p w:rsidR="00431361" w:rsidRPr="003F4771" w:rsidRDefault="00223DDA" w:rsidP="003F4771">
      <w:pPr>
        <w:pStyle w:val="a4"/>
        <w:numPr>
          <w:ilvl w:val="0"/>
          <w:numId w:val="3"/>
        </w:num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3F4771">
        <w:rPr>
          <w:rFonts w:eastAsia="Times New Roman"/>
          <w:color w:val="000000"/>
          <w:szCs w:val="24"/>
          <w:lang w:eastAsia="ru-RU"/>
        </w:rPr>
        <w:t>горячие</w:t>
      </w:r>
      <w:r w:rsidR="00431361" w:rsidRPr="003F4771">
        <w:rPr>
          <w:rFonts w:eastAsia="Times New Roman"/>
          <w:color w:val="000000"/>
          <w:szCs w:val="24"/>
          <w:lang w:eastAsia="ru-RU"/>
        </w:rPr>
        <w:t xml:space="preserve"> блюд</w:t>
      </w:r>
      <w:r w:rsidRPr="003F4771">
        <w:rPr>
          <w:rFonts w:eastAsia="Times New Roman"/>
          <w:color w:val="000000"/>
          <w:szCs w:val="24"/>
          <w:lang w:eastAsia="ru-RU"/>
        </w:rPr>
        <w:t>а, кулинарные изделия, закус</w:t>
      </w:r>
      <w:r w:rsidR="00431361" w:rsidRPr="003F4771">
        <w:rPr>
          <w:rFonts w:eastAsia="Times New Roman"/>
          <w:color w:val="000000"/>
          <w:szCs w:val="24"/>
          <w:lang w:eastAsia="ru-RU"/>
        </w:rPr>
        <w:t>к</w:t>
      </w:r>
      <w:r w:rsidRPr="003F4771">
        <w:rPr>
          <w:rFonts w:eastAsia="Times New Roman"/>
          <w:color w:val="000000"/>
          <w:szCs w:val="24"/>
          <w:lang w:eastAsia="ru-RU"/>
        </w:rPr>
        <w:t>и</w:t>
      </w:r>
      <w:r w:rsidR="00431361" w:rsidRPr="003F4771">
        <w:rPr>
          <w:rFonts w:eastAsia="Times New Roman"/>
          <w:color w:val="000000"/>
          <w:szCs w:val="24"/>
          <w:lang w:eastAsia="ru-RU"/>
        </w:rPr>
        <w:t xml:space="preserve"> разнообразного ассортимента</w:t>
      </w:r>
      <w:r w:rsidRPr="003F4771">
        <w:rPr>
          <w:rFonts w:eastAsia="Times New Roman"/>
          <w:color w:val="000000"/>
          <w:szCs w:val="24"/>
          <w:lang w:eastAsia="ru-RU"/>
        </w:rPr>
        <w:t>;</w:t>
      </w:r>
    </w:p>
    <w:p w:rsidR="00431361" w:rsidRPr="003F4771" w:rsidRDefault="00223DDA" w:rsidP="003F4771">
      <w:pPr>
        <w:pStyle w:val="a4"/>
        <w:numPr>
          <w:ilvl w:val="0"/>
          <w:numId w:val="3"/>
        </w:num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3F4771">
        <w:rPr>
          <w:rFonts w:eastAsia="Times New Roman"/>
          <w:color w:val="000000"/>
          <w:szCs w:val="24"/>
          <w:lang w:eastAsia="ru-RU"/>
        </w:rPr>
        <w:t>холодные</w:t>
      </w:r>
      <w:r w:rsidR="00431361" w:rsidRPr="003F4771">
        <w:rPr>
          <w:rFonts w:eastAsia="Times New Roman"/>
          <w:color w:val="000000"/>
          <w:szCs w:val="24"/>
          <w:lang w:eastAsia="ru-RU"/>
        </w:rPr>
        <w:t xml:space="preserve"> блюд</w:t>
      </w:r>
      <w:r w:rsidRPr="003F4771">
        <w:rPr>
          <w:rFonts w:eastAsia="Times New Roman"/>
          <w:color w:val="000000"/>
          <w:szCs w:val="24"/>
          <w:lang w:eastAsia="ru-RU"/>
        </w:rPr>
        <w:t>а, кулинарные изделия, закус</w:t>
      </w:r>
      <w:r w:rsidR="00431361" w:rsidRPr="003F4771">
        <w:rPr>
          <w:rFonts w:eastAsia="Times New Roman"/>
          <w:color w:val="000000"/>
          <w:szCs w:val="24"/>
          <w:lang w:eastAsia="ru-RU"/>
        </w:rPr>
        <w:t>к</w:t>
      </w:r>
      <w:r w:rsidRPr="003F4771">
        <w:rPr>
          <w:rFonts w:eastAsia="Times New Roman"/>
          <w:color w:val="000000"/>
          <w:szCs w:val="24"/>
          <w:lang w:eastAsia="ru-RU"/>
        </w:rPr>
        <w:t>и</w:t>
      </w:r>
      <w:r w:rsidR="00431361" w:rsidRPr="003F4771">
        <w:rPr>
          <w:rFonts w:eastAsia="Times New Roman"/>
          <w:color w:val="000000"/>
          <w:szCs w:val="24"/>
          <w:lang w:eastAsia="ru-RU"/>
        </w:rPr>
        <w:t xml:space="preserve"> разнообразного ассортимента</w:t>
      </w:r>
      <w:r w:rsidRPr="003F4771">
        <w:rPr>
          <w:rFonts w:eastAsia="Times New Roman"/>
          <w:color w:val="000000"/>
          <w:szCs w:val="24"/>
          <w:lang w:eastAsia="ru-RU"/>
        </w:rPr>
        <w:t>;</w:t>
      </w:r>
    </w:p>
    <w:p w:rsidR="00431361" w:rsidRPr="003F4771" w:rsidRDefault="00223DDA" w:rsidP="003F4771">
      <w:pPr>
        <w:pStyle w:val="a4"/>
        <w:numPr>
          <w:ilvl w:val="0"/>
          <w:numId w:val="3"/>
        </w:num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3F4771">
        <w:rPr>
          <w:rFonts w:eastAsia="Times New Roman"/>
          <w:color w:val="000000"/>
          <w:szCs w:val="24"/>
          <w:lang w:eastAsia="ru-RU"/>
        </w:rPr>
        <w:t>холодные и горячие сладкие</w:t>
      </w:r>
      <w:r w:rsidR="00431361" w:rsidRPr="003F4771">
        <w:rPr>
          <w:rFonts w:eastAsia="Times New Roman"/>
          <w:color w:val="000000"/>
          <w:szCs w:val="24"/>
          <w:lang w:eastAsia="ru-RU"/>
        </w:rPr>
        <w:t xml:space="preserve"> блюд</w:t>
      </w:r>
      <w:r w:rsidRPr="003F4771">
        <w:rPr>
          <w:rFonts w:eastAsia="Times New Roman"/>
          <w:color w:val="000000"/>
          <w:szCs w:val="24"/>
          <w:lang w:eastAsia="ru-RU"/>
        </w:rPr>
        <w:t>а, десерты, напитки</w:t>
      </w:r>
      <w:r w:rsidR="00431361" w:rsidRPr="003F4771">
        <w:rPr>
          <w:rFonts w:eastAsia="Times New Roman"/>
          <w:color w:val="000000"/>
          <w:szCs w:val="24"/>
          <w:lang w:eastAsia="ru-RU"/>
        </w:rPr>
        <w:t xml:space="preserve"> разнообразного ассортимента</w:t>
      </w:r>
      <w:r w:rsidRPr="003F4771">
        <w:rPr>
          <w:rFonts w:eastAsia="Times New Roman"/>
          <w:color w:val="000000"/>
          <w:szCs w:val="24"/>
          <w:lang w:eastAsia="ru-RU"/>
        </w:rPr>
        <w:t>;</w:t>
      </w:r>
    </w:p>
    <w:p w:rsidR="00431361" w:rsidRPr="003F4771" w:rsidRDefault="00223DDA" w:rsidP="003F4771">
      <w:pPr>
        <w:pStyle w:val="a4"/>
        <w:numPr>
          <w:ilvl w:val="0"/>
          <w:numId w:val="3"/>
        </w:numPr>
        <w:shd w:val="clear" w:color="auto" w:fill="FFFFFF"/>
        <w:spacing w:line="240" w:lineRule="auto"/>
        <w:rPr>
          <w:rFonts w:eastAsia="Times New Roman"/>
          <w:color w:val="000000"/>
          <w:szCs w:val="24"/>
          <w:lang w:eastAsia="ru-RU"/>
        </w:rPr>
      </w:pPr>
      <w:r w:rsidRPr="003F4771">
        <w:rPr>
          <w:rFonts w:eastAsia="Times New Roman"/>
          <w:color w:val="000000"/>
          <w:szCs w:val="24"/>
          <w:lang w:eastAsia="ru-RU"/>
        </w:rPr>
        <w:t>хлебобулочные, мучные кондитерские изделия</w:t>
      </w:r>
      <w:r w:rsidR="00431361" w:rsidRPr="003F4771">
        <w:rPr>
          <w:rFonts w:eastAsia="Times New Roman"/>
          <w:color w:val="000000"/>
          <w:szCs w:val="24"/>
          <w:lang w:eastAsia="ru-RU"/>
        </w:rPr>
        <w:t xml:space="preserve"> разнообразного ассортимента</w:t>
      </w:r>
      <w:r w:rsidRPr="003F4771">
        <w:rPr>
          <w:rFonts w:eastAsia="Times New Roman"/>
          <w:color w:val="000000"/>
          <w:szCs w:val="24"/>
          <w:lang w:eastAsia="ru-RU"/>
        </w:rPr>
        <w:t>.</w:t>
      </w:r>
    </w:p>
    <w:p w:rsidR="00E55197" w:rsidRPr="003F4771" w:rsidRDefault="00E55197" w:rsidP="00E55197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bookmarkStart w:id="1" w:name="_Toc500605417"/>
      <w:bookmarkEnd w:id="1"/>
      <w:r w:rsidRPr="003F477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2.2. Требования к результатам освоения ППКРС</w:t>
      </w:r>
    </w:p>
    <w:bookmarkEnd w:id="0"/>
    <w:p w:rsidR="002C0E0F" w:rsidRPr="002C0E0F" w:rsidRDefault="002C0E0F" w:rsidP="002C0E0F">
      <w:pPr>
        <w:widowControl w:val="0"/>
        <w:suppressAutoHyphens/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Требования к результатам освоения дисциплин в части знаний, умений и практического опыта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составляются </w:t>
      </w:r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>для расширения освоения основного вида деятельности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</w:t>
      </w:r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>практического опыта по разработке технологической документации, приготовлению оформлению, презентации кондитерской продукции разнообразного ассортимента с использованием инновационных технологий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>на основе:</w:t>
      </w:r>
    </w:p>
    <w:p w:rsidR="002C0E0F" w:rsidRPr="002C0E0F" w:rsidRDefault="002C0E0F" w:rsidP="002C0E0F">
      <w:pPr>
        <w:widowControl w:val="0"/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>- анал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иза требований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профессиональноых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стандартов</w:t>
      </w:r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>Повар</w:t>
      </w:r>
      <w:proofErr w:type="gramStart"/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proofErr w:type="spellEnd"/>
      <w:proofErr w:type="gramEnd"/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«Кондитер»;;</w:t>
      </w:r>
    </w:p>
    <w:p w:rsidR="002C0E0F" w:rsidRPr="002C0E0F" w:rsidRDefault="002C0E0F" w:rsidP="002C0E0F">
      <w:pPr>
        <w:widowControl w:val="0"/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>-  анализа требований компе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тенции WSR/WSI «Поварское дело» и </w:t>
      </w:r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>«Кондитерское  дело»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</w:p>
    <w:p w:rsidR="002C0E0F" w:rsidRPr="002C0E0F" w:rsidRDefault="002C0E0F" w:rsidP="002C0E0F">
      <w:pPr>
        <w:widowControl w:val="0"/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>- анализа актуального состояния и перспектив развития российского рынка труда;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>консультаций с экспертами-работодателями.</w:t>
      </w:r>
    </w:p>
    <w:p w:rsidR="002C0E0F" w:rsidRPr="002C0E0F" w:rsidRDefault="002C0E0F" w:rsidP="002C0E0F">
      <w:pPr>
        <w:widowControl w:val="0"/>
        <w:suppressAutoHyphens/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Кроме того, в</w:t>
      </w:r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результате учета требований WSR/WSI появляется возможность подготовить выпускников к участию в конкурсах, проводимых WS. Уровень подготовки в рамках системы СПО позволяет получить базовый уровень освоения компетенций WSR/WSI и создает условия для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дальнейшего </w:t>
      </w:r>
      <w:r w:rsidRPr="002C0E0F">
        <w:rPr>
          <w:rFonts w:ascii="Times New Roman" w:eastAsia="MS Mincho" w:hAnsi="Times New Roman" w:cs="Times New Roman"/>
          <w:sz w:val="24"/>
          <w:szCs w:val="24"/>
          <w:lang w:eastAsia="ru-RU"/>
        </w:rPr>
        <w:t>профессионального развития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p w:rsidR="00E55197" w:rsidRPr="00E55197" w:rsidRDefault="00E55197" w:rsidP="00E55197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yandex-sans" w:eastAsia="Times New Roman" w:hAnsi="yandex-sans" w:cs="Times New Roman"/>
          <w:b/>
          <w:bCs/>
          <w:color w:val="000000"/>
          <w:kern w:val="36"/>
          <w:sz w:val="24"/>
          <w:szCs w:val="24"/>
          <w:lang w:eastAsia="ru-RU"/>
        </w:rPr>
      </w:pPr>
      <w:bookmarkStart w:id="2" w:name="_Toc500605418"/>
      <w:bookmarkEnd w:id="2"/>
      <w:r w:rsidRPr="00E55197">
        <w:rPr>
          <w:rFonts w:ascii="yandex-sans" w:eastAsia="Times New Roman" w:hAnsi="yandex-sans" w:cs="Times New Roman"/>
          <w:b/>
          <w:bCs/>
          <w:color w:val="000000"/>
          <w:kern w:val="36"/>
          <w:sz w:val="24"/>
          <w:szCs w:val="24"/>
          <w:lang w:eastAsia="ru-RU"/>
        </w:rPr>
        <w:t>2.3. Специальные требования</w:t>
      </w:r>
    </w:p>
    <w:p w:rsidR="00E55197" w:rsidRPr="00E55197" w:rsidRDefault="00E55197" w:rsidP="00E55197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37E0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Медицинские ограничения регламентированы Перечнем противопоказаний Министерства здравоохранения и медицинской промышленности Российской Федерации</w:t>
      </w:r>
      <w:r w:rsidRPr="00E55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5197" w:rsidRDefault="00E55197" w:rsidP="00E55197">
      <w:pPr>
        <w:ind w:firstLine="567"/>
        <w:rPr>
          <w:b/>
          <w:color w:val="FF0000"/>
        </w:rPr>
      </w:pPr>
    </w:p>
    <w:p w:rsidR="00E55197" w:rsidRPr="00BE624C" w:rsidRDefault="00E55197" w:rsidP="00BE6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365F91" w:themeColor="accent1" w:themeShade="BF"/>
        </w:rPr>
      </w:pPr>
      <w:r w:rsidRPr="00BE624C">
        <w:rPr>
          <w:rFonts w:ascii="Times New Roman" w:hAnsi="Times New Roman" w:cs="Times New Roman"/>
          <w:b/>
          <w:i/>
          <w:color w:val="365F91" w:themeColor="accent1" w:themeShade="BF"/>
        </w:rPr>
        <w:t>АННОТАЦИЯ ПРОГРАММ ПРОФЕССИОНАЛЬНЫХ МОДУЛЕЙ</w:t>
      </w:r>
    </w:p>
    <w:p w:rsidR="00BE624C" w:rsidRDefault="00BE624C" w:rsidP="00BE624C">
      <w:pPr>
        <w:pStyle w:val="a3"/>
        <w:shd w:val="clear" w:color="auto" w:fill="FFFFFF"/>
        <w:spacing w:before="0" w:beforeAutospacing="0" w:after="0" w:afterAutospacing="0"/>
        <w:rPr>
          <w:b/>
          <w:u w:val="single"/>
        </w:rPr>
      </w:pPr>
    </w:p>
    <w:p w:rsidR="00E55197" w:rsidRPr="003245B2" w:rsidRDefault="009577EC" w:rsidP="00BE6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245B2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ПМ 01 Приготовление и подготовка к реализации полуфабрикатов для блюд, кулинарных изделий разнообразного ассортимента</w:t>
      </w:r>
    </w:p>
    <w:p w:rsidR="009577EC" w:rsidRDefault="009577EC" w:rsidP="00BE6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BE624C" w:rsidRPr="00BE624C" w:rsidRDefault="00BE624C" w:rsidP="00BE6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624C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ПАСПОРТ РАБОЧЕЙ ПРОГРАММЫ УЧЕБНОЙ ДИСЦИПЛИНЫ</w:t>
      </w:r>
    </w:p>
    <w:p w:rsidR="00E55197" w:rsidRDefault="00E55197" w:rsidP="00E55197"/>
    <w:p w:rsidR="00BE624C" w:rsidRDefault="00BE624C" w:rsidP="00BE624C">
      <w:pPr>
        <w:pStyle w:val="a3"/>
        <w:shd w:val="clear" w:color="auto" w:fill="FFFFFF"/>
        <w:spacing w:after="0" w:afterAutospacing="0"/>
        <w:rPr>
          <w:rFonts w:ascii="yandex-sans" w:hAnsi="yandex-sans"/>
          <w:b/>
          <w:bCs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 Область применения рабочей программы</w:t>
      </w:r>
    </w:p>
    <w:p w:rsidR="009577EC" w:rsidRDefault="009577EC" w:rsidP="009577EC">
      <w:pPr>
        <w:pStyle w:val="p10"/>
        <w:shd w:val="clear" w:color="auto" w:fill="FFFFFF"/>
        <w:jc w:val="both"/>
        <w:rPr>
          <w:color w:val="000000"/>
        </w:rPr>
      </w:pPr>
      <w:r>
        <w:rPr>
          <w:color w:val="000000"/>
        </w:rPr>
        <w:t>Рабочая программа профессионального модуля</w:t>
      </w:r>
      <w:r>
        <w:rPr>
          <w:rStyle w:val="s1"/>
          <w:caps/>
          <w:color w:val="000000"/>
        </w:rPr>
        <w:t> </w:t>
      </w:r>
      <w:r>
        <w:rPr>
          <w:color w:val="000000"/>
        </w:rPr>
        <w:t>является частью рабочей основной образовательной программы по профессии 43.01.09 Повар, кондитер в части освоения основного вида профессиональной деятельности </w:t>
      </w:r>
      <w:r>
        <w:rPr>
          <w:rStyle w:val="s4"/>
          <w:b/>
          <w:bCs/>
          <w:color w:val="000000"/>
        </w:rPr>
        <w:t>приготовление и подготовка к реализации полуфабрикатов для блюд, кулинарных изделий разнообразного ассортимента</w:t>
      </w:r>
      <w:r>
        <w:rPr>
          <w:color w:val="000000"/>
        </w:rPr>
        <w:t>.</w:t>
      </w:r>
    </w:p>
    <w:p w:rsidR="009577EC" w:rsidRDefault="009577EC" w:rsidP="009577EC">
      <w:pPr>
        <w:pStyle w:val="p23"/>
        <w:shd w:val="clear" w:color="auto" w:fill="FFFFFF"/>
        <w:ind w:left="720" w:hanging="720"/>
        <w:jc w:val="both"/>
        <w:rPr>
          <w:color w:val="000000"/>
        </w:rPr>
      </w:pPr>
      <w:r>
        <w:rPr>
          <w:rStyle w:val="s9"/>
          <w:rFonts w:eastAsiaTheme="majorEastAsia"/>
          <w:color w:val="000000"/>
        </w:rPr>
        <w:lastRenderedPageBreak/>
        <w:t>2.</w:t>
      </w:r>
      <w:r>
        <w:rPr>
          <w:rStyle w:val="s4"/>
          <w:b/>
          <w:bCs/>
          <w:color w:val="000000"/>
        </w:rPr>
        <w:t>Цели и задачи профессионального модуля – требования к результатам освоения профессионального модуля:</w:t>
      </w:r>
    </w:p>
    <w:p w:rsidR="009577EC" w:rsidRDefault="009577EC" w:rsidP="009577EC">
      <w:pPr>
        <w:pStyle w:val="p28"/>
        <w:shd w:val="clear" w:color="auto" w:fill="FFFFFF"/>
        <w:ind w:firstLine="720"/>
        <w:jc w:val="both"/>
        <w:rPr>
          <w:color w:val="000000"/>
        </w:rPr>
      </w:pPr>
      <w:r w:rsidRPr="009577EC">
        <w:rPr>
          <w:color w:val="000000"/>
        </w:rPr>
        <w:t xml:space="preserve"> </w:t>
      </w:r>
      <w:r>
        <w:rPr>
          <w:color w:val="00000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в ходе освоения профессионального модуля должен:</w:t>
      </w:r>
    </w:p>
    <w:p w:rsidR="009577EC" w:rsidRDefault="009577EC" w:rsidP="009577EC">
      <w:pPr>
        <w:pStyle w:val="p10"/>
        <w:shd w:val="clear" w:color="auto" w:fill="FFFFFF"/>
        <w:jc w:val="both"/>
        <w:rPr>
          <w:color w:val="000000"/>
        </w:rPr>
      </w:pPr>
      <w:r>
        <w:rPr>
          <w:rStyle w:val="s4"/>
          <w:b/>
          <w:bCs/>
          <w:color w:val="000000"/>
        </w:rPr>
        <w:t>по виду деятельности – </w:t>
      </w:r>
      <w:r>
        <w:rPr>
          <w:color w:val="000000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9577EC" w:rsidRDefault="009577EC" w:rsidP="009577EC">
      <w:pPr>
        <w:pStyle w:val="p10"/>
        <w:shd w:val="clear" w:color="auto" w:fill="FFFFFF"/>
        <w:jc w:val="both"/>
        <w:rPr>
          <w:color w:val="000000"/>
        </w:rPr>
      </w:pPr>
      <w:r>
        <w:rPr>
          <w:rStyle w:val="s8"/>
          <w:b/>
          <w:bCs/>
          <w:i/>
          <w:iCs/>
          <w:color w:val="000000"/>
        </w:rPr>
        <w:t>иметь практический опыт:</w:t>
      </w:r>
    </w:p>
    <w:p w:rsidR="009577EC" w:rsidRDefault="003245B2" w:rsidP="003F4771">
      <w:pPr>
        <w:pStyle w:val="p29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>
        <w:rPr>
          <w:rStyle w:val="s10"/>
          <w:color w:val="000000"/>
        </w:rPr>
        <w:t xml:space="preserve">в </w:t>
      </w:r>
      <w:r w:rsidR="009577EC">
        <w:rPr>
          <w:color w:val="000000"/>
        </w:rPr>
        <w:t>подготовке, уборке рабочего места;</w:t>
      </w:r>
    </w:p>
    <w:p w:rsidR="009577EC" w:rsidRDefault="009577EC" w:rsidP="003F4771">
      <w:pPr>
        <w:pStyle w:val="p29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>
        <w:rPr>
          <w:rStyle w:val="s10"/>
          <w:color w:val="000000"/>
        </w:rPr>
        <w:t xml:space="preserve"> </w:t>
      </w:r>
      <w:r w:rsidR="003245B2">
        <w:rPr>
          <w:rStyle w:val="s10"/>
          <w:color w:val="000000"/>
        </w:rPr>
        <w:t xml:space="preserve">в </w:t>
      </w:r>
      <w:r>
        <w:rPr>
          <w:color w:val="000000"/>
        </w:rPr>
        <w:t xml:space="preserve">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>
        <w:rPr>
          <w:color w:val="000000"/>
        </w:rPr>
        <w:t>весоизмерительных</w:t>
      </w:r>
      <w:proofErr w:type="spellEnd"/>
      <w:r>
        <w:rPr>
          <w:color w:val="000000"/>
        </w:rPr>
        <w:t xml:space="preserve"> приборов;</w:t>
      </w:r>
    </w:p>
    <w:p w:rsidR="009577EC" w:rsidRDefault="003245B2" w:rsidP="003F4771">
      <w:pPr>
        <w:pStyle w:val="p29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>
        <w:rPr>
          <w:rStyle w:val="s10"/>
          <w:color w:val="000000"/>
        </w:rPr>
        <w:t>–</w:t>
      </w:r>
      <w:proofErr w:type="spellStart"/>
      <w:r>
        <w:rPr>
          <w:rStyle w:val="s10"/>
          <w:color w:val="000000"/>
        </w:rPr>
        <w:t>в</w:t>
      </w:r>
      <w:r w:rsidR="009577EC">
        <w:rPr>
          <w:color w:val="000000"/>
        </w:rPr>
        <w:t>обработке</w:t>
      </w:r>
      <w:proofErr w:type="spellEnd"/>
      <w:r w:rsidR="009577EC">
        <w:rPr>
          <w:color w:val="000000"/>
        </w:rPr>
        <w:t xml:space="preserve"> традиционных видов овощей, грибов, рыбы, нерыбного водного сырья, птицы, дичи;</w:t>
      </w:r>
    </w:p>
    <w:p w:rsidR="009577EC" w:rsidRDefault="003245B2" w:rsidP="003F4771">
      <w:pPr>
        <w:pStyle w:val="p29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>
        <w:rPr>
          <w:rStyle w:val="s10"/>
          <w:color w:val="000000"/>
        </w:rPr>
        <w:t xml:space="preserve">в </w:t>
      </w:r>
      <w:r w:rsidR="009577EC">
        <w:rPr>
          <w:color w:val="000000"/>
        </w:rPr>
        <w:t xml:space="preserve">приготовлении, </w:t>
      </w:r>
      <w:proofErr w:type="spellStart"/>
      <w:r w:rsidR="009577EC">
        <w:rPr>
          <w:color w:val="000000"/>
        </w:rPr>
        <w:t>порционировании</w:t>
      </w:r>
      <w:proofErr w:type="spellEnd"/>
      <w:r w:rsidR="009577EC">
        <w:rPr>
          <w:color w:val="000000"/>
        </w:rPr>
        <w:t xml:space="preserve"> (комплектовании), упаковке на вынос, хранении полуфабрикатов разнообразного ассортимента;</w:t>
      </w:r>
    </w:p>
    <w:p w:rsidR="009577EC" w:rsidRDefault="003245B2" w:rsidP="003F4771">
      <w:pPr>
        <w:pStyle w:val="p30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>
        <w:rPr>
          <w:rStyle w:val="s11"/>
          <w:color w:val="000000"/>
        </w:rPr>
        <w:t xml:space="preserve">в </w:t>
      </w:r>
      <w:r w:rsidR="009577EC">
        <w:rPr>
          <w:color w:val="000000"/>
        </w:rPr>
        <w:t>ведении расчетов с потребителями;</w:t>
      </w:r>
    </w:p>
    <w:p w:rsidR="009577EC" w:rsidRDefault="009577EC" w:rsidP="009577EC">
      <w:pPr>
        <w:pStyle w:val="p10"/>
        <w:shd w:val="clear" w:color="auto" w:fill="FFFFFF"/>
        <w:jc w:val="both"/>
        <w:rPr>
          <w:color w:val="000000"/>
        </w:rPr>
      </w:pPr>
      <w:r>
        <w:rPr>
          <w:rStyle w:val="s4"/>
          <w:b/>
          <w:bCs/>
          <w:color w:val="000000"/>
        </w:rPr>
        <w:t>уметь:</w:t>
      </w:r>
    </w:p>
    <w:p w:rsidR="009577EC" w:rsidRDefault="009577EC" w:rsidP="003245B2">
      <w:pPr>
        <w:pStyle w:val="p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2"/>
          <w:color w:val="000000"/>
        </w:rPr>
        <w:t xml:space="preserve">– </w:t>
      </w:r>
      <w:r>
        <w:rPr>
          <w:color w:val="000000"/>
        </w:rPr>
        <w:t xml:space="preserve">подготавливать рабочее место, выбирать, безопасно эксплуатировать оборудование, производственный инвентарь, инструменты, </w:t>
      </w:r>
      <w:proofErr w:type="spellStart"/>
      <w:r>
        <w:rPr>
          <w:color w:val="000000"/>
        </w:rPr>
        <w:t>весоизмерительные</w:t>
      </w:r>
      <w:proofErr w:type="spellEnd"/>
      <w:r>
        <w:rPr>
          <w:color w:val="000000"/>
        </w:rPr>
        <w:t xml:space="preserve"> приборы в соответствии с инструкциями и регламентами;</w:t>
      </w:r>
    </w:p>
    <w:p w:rsidR="009577EC" w:rsidRDefault="009577EC" w:rsidP="003245B2">
      <w:pPr>
        <w:pStyle w:val="p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2"/>
          <w:color w:val="000000"/>
        </w:rPr>
        <w:t xml:space="preserve">– </w:t>
      </w:r>
      <w:r>
        <w:rPr>
          <w:color w:val="000000"/>
        </w:rPr>
        <w:t>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</w:r>
    </w:p>
    <w:p w:rsidR="009577EC" w:rsidRDefault="009577EC" w:rsidP="003245B2">
      <w:pPr>
        <w:pStyle w:val="p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2"/>
          <w:color w:val="000000"/>
        </w:rPr>
        <w:t xml:space="preserve">– </w:t>
      </w:r>
      <w:r>
        <w:rPr>
          <w:color w:val="000000"/>
        </w:rPr>
        <w:t>выбирать, применять, комбинировать методы обработки сырья, приготовления полуфабрикатов, обеспечивать условия, соблюдать сроки их хранения;</w:t>
      </w:r>
    </w:p>
    <w:p w:rsidR="009577EC" w:rsidRDefault="009577EC" w:rsidP="009577EC">
      <w:pPr>
        <w:pStyle w:val="p10"/>
        <w:shd w:val="clear" w:color="auto" w:fill="FFFFFF"/>
        <w:jc w:val="both"/>
        <w:rPr>
          <w:color w:val="000000"/>
        </w:rPr>
      </w:pPr>
      <w:r>
        <w:rPr>
          <w:rStyle w:val="s4"/>
          <w:b/>
          <w:bCs/>
          <w:color w:val="000000"/>
        </w:rPr>
        <w:t>знать:</w:t>
      </w:r>
    </w:p>
    <w:p w:rsidR="009577EC" w:rsidRDefault="009577EC" w:rsidP="003245B2">
      <w:pPr>
        <w:pStyle w:val="p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2"/>
          <w:color w:val="000000"/>
        </w:rPr>
        <w:t xml:space="preserve">– </w:t>
      </w:r>
      <w:r>
        <w:rPr>
          <w:color w:val="000000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9577EC" w:rsidRDefault="009577EC" w:rsidP="003245B2">
      <w:pPr>
        <w:pStyle w:val="p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2"/>
          <w:color w:val="000000"/>
        </w:rPr>
        <w:t xml:space="preserve">– </w:t>
      </w:r>
      <w:r>
        <w:rPr>
          <w:color w:val="000000"/>
        </w:rPr>
        <w:t>виды, назначение, правила безопасной эксплуатации технологического оборудования и правила ухода за ним;</w:t>
      </w:r>
    </w:p>
    <w:p w:rsidR="009577EC" w:rsidRDefault="009577EC" w:rsidP="003245B2">
      <w:pPr>
        <w:pStyle w:val="p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2"/>
          <w:color w:val="000000"/>
        </w:rPr>
        <w:t xml:space="preserve">– </w:t>
      </w:r>
      <w:r>
        <w:rPr>
          <w:color w:val="000000"/>
        </w:rPr>
        <w:t>требования к качеству, условиям и срокам хранения овощей, грибов, рыбы, нерыбного водного сырья, птицы, дичи, полуфабрикатов из них;</w:t>
      </w:r>
    </w:p>
    <w:p w:rsidR="009577EC" w:rsidRDefault="009577EC" w:rsidP="003245B2">
      <w:pPr>
        <w:pStyle w:val="p3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2"/>
          <w:color w:val="000000"/>
        </w:rPr>
        <w:t xml:space="preserve">– </w:t>
      </w:r>
      <w:r>
        <w:rPr>
          <w:color w:val="000000"/>
        </w:rPr>
        <w:t>рецептуры, методы обработки сырья, приготовления полуфабрикатов;</w:t>
      </w:r>
    </w:p>
    <w:p w:rsidR="009577EC" w:rsidRDefault="009577EC" w:rsidP="003245B2">
      <w:pPr>
        <w:pStyle w:val="p3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2"/>
          <w:color w:val="000000"/>
        </w:rPr>
        <w:t xml:space="preserve">– </w:t>
      </w:r>
      <w:r>
        <w:rPr>
          <w:color w:val="000000"/>
        </w:rPr>
        <w:t>способы сокращения потерь при обработке сырья и приготовлении полуфабрикатов;</w:t>
      </w:r>
      <w:r>
        <w:rPr>
          <w:rStyle w:val="s12"/>
          <w:color w:val="000000"/>
        </w:rPr>
        <w:t xml:space="preserve"> </w:t>
      </w:r>
      <w:r>
        <w:rPr>
          <w:color w:val="000000"/>
        </w:rPr>
        <w:t>супов, горячих блюд, кулинарных изделий, закусок.</w:t>
      </w:r>
    </w:p>
    <w:p w:rsidR="003245B2" w:rsidRDefault="003245B2" w:rsidP="00CB67D0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b/>
          <w:color w:val="000000"/>
          <w:sz w:val="23"/>
          <w:szCs w:val="23"/>
        </w:rPr>
      </w:pPr>
    </w:p>
    <w:p w:rsidR="00BE624C" w:rsidRDefault="007B7B40" w:rsidP="00CB67D0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color w:val="000000"/>
          <w:sz w:val="23"/>
          <w:szCs w:val="23"/>
        </w:rPr>
        <w:t>3</w:t>
      </w:r>
      <w:r w:rsidR="003245B2">
        <w:rPr>
          <w:rFonts w:ascii="yandex-sans" w:hAnsi="yandex-sans"/>
          <w:b/>
          <w:color w:val="000000"/>
          <w:sz w:val="23"/>
          <w:szCs w:val="23"/>
        </w:rPr>
        <w:t xml:space="preserve">. </w:t>
      </w:r>
      <w:r w:rsidR="00BE624C" w:rsidRPr="00BE624C">
        <w:rPr>
          <w:rFonts w:ascii="yandex-sans" w:hAnsi="yandex-sans"/>
          <w:b/>
          <w:color w:val="000000"/>
          <w:sz w:val="23"/>
          <w:szCs w:val="23"/>
        </w:rPr>
        <w:t>Результат</w:t>
      </w:r>
      <w:r w:rsidR="00BE624C">
        <w:rPr>
          <w:rFonts w:ascii="yandex-sans" w:hAnsi="yandex-sans"/>
          <w:b/>
          <w:color w:val="000000"/>
          <w:sz w:val="23"/>
          <w:szCs w:val="23"/>
        </w:rPr>
        <w:t>ом</w:t>
      </w:r>
      <w:r w:rsidR="00BE624C" w:rsidRPr="00BE624C">
        <w:rPr>
          <w:rFonts w:ascii="yandex-sans" w:hAnsi="yandex-sans"/>
          <w:b/>
          <w:color w:val="000000"/>
          <w:sz w:val="23"/>
          <w:szCs w:val="23"/>
        </w:rPr>
        <w:t xml:space="preserve"> освоения программы профессионального модуля</w:t>
      </w:r>
      <w:r w:rsidR="00BE624C">
        <w:rPr>
          <w:rFonts w:ascii="yandex-sans" w:hAnsi="yandex-sans"/>
          <w:color w:val="000000"/>
          <w:sz w:val="23"/>
          <w:szCs w:val="23"/>
        </w:rPr>
        <w:t xml:space="preserve"> </w:t>
      </w:r>
    </w:p>
    <w:p w:rsidR="00F425DE" w:rsidRDefault="009577EC" w:rsidP="00F425DE">
      <w:pPr>
        <w:pStyle w:val="wester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Результатом освоения рабочей программы профессионального модуля является овладение обучающимися видом профессиональной деятельности (ВПД) приготовление и подготовка к реализации полуфабрикатов для блюд, кулинарных изделий разнообразного ассортимента,</w:t>
      </w:r>
      <w:r>
        <w:rPr>
          <w:rStyle w:val="s4"/>
          <w:b/>
          <w:bCs/>
          <w:color w:val="000000"/>
        </w:rPr>
        <w:t> </w:t>
      </w:r>
      <w:r>
        <w:rPr>
          <w:color w:val="000000"/>
        </w:rPr>
        <w:t>в том числе профессиональными (ПК) и общими (</w:t>
      </w:r>
      <w:proofErr w:type="gramStart"/>
      <w:r>
        <w:rPr>
          <w:color w:val="000000"/>
        </w:rPr>
        <w:t>ОК</w:t>
      </w:r>
      <w:proofErr w:type="gramEnd"/>
      <w:r>
        <w:rPr>
          <w:color w:val="000000"/>
        </w:rPr>
        <w:t>) компетенциями</w:t>
      </w:r>
      <w:r w:rsidR="00F425DE" w:rsidRPr="00F425DE">
        <w:rPr>
          <w:color w:val="000000"/>
        </w:rPr>
        <w:t xml:space="preserve"> </w:t>
      </w:r>
      <w:r w:rsidR="00F425DE">
        <w:rPr>
          <w:color w:val="000000"/>
        </w:rPr>
        <w:t>характеризующими способность выпускника:</w:t>
      </w:r>
    </w:p>
    <w:p w:rsidR="009577EC" w:rsidRPr="003245B2" w:rsidRDefault="009577EC" w:rsidP="003F4771">
      <w:pPr>
        <w:pStyle w:val="a4"/>
        <w:numPr>
          <w:ilvl w:val="0"/>
          <w:numId w:val="9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3245B2">
        <w:rPr>
          <w:rFonts w:eastAsia="Times New Roman"/>
          <w:color w:val="000000"/>
          <w:szCs w:val="24"/>
          <w:lang w:eastAsia="ru-RU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9577EC" w:rsidRPr="003245B2" w:rsidRDefault="009577EC" w:rsidP="003F4771">
      <w:pPr>
        <w:pStyle w:val="a4"/>
        <w:numPr>
          <w:ilvl w:val="0"/>
          <w:numId w:val="9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3245B2">
        <w:rPr>
          <w:rFonts w:eastAsia="Times New Roman"/>
          <w:color w:val="000000"/>
          <w:szCs w:val="24"/>
          <w:lang w:eastAsia="ru-RU"/>
        </w:rPr>
        <w:lastRenderedPageBreak/>
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9577EC" w:rsidRPr="003245B2" w:rsidRDefault="009577EC" w:rsidP="003F4771">
      <w:pPr>
        <w:pStyle w:val="a4"/>
        <w:numPr>
          <w:ilvl w:val="0"/>
          <w:numId w:val="9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proofErr w:type="gramStart"/>
      <w:r w:rsidRPr="003245B2">
        <w:rPr>
          <w:rFonts w:eastAsia="Times New Roman"/>
          <w:color w:val="000000"/>
          <w:szCs w:val="24"/>
          <w:lang w:eastAsia="ru-RU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:rsidR="009577EC" w:rsidRPr="003245B2" w:rsidRDefault="009577EC" w:rsidP="003F4771">
      <w:pPr>
        <w:pStyle w:val="a4"/>
        <w:numPr>
          <w:ilvl w:val="0"/>
          <w:numId w:val="9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3245B2">
        <w:rPr>
          <w:rFonts w:eastAsia="Times New Roman"/>
          <w:color w:val="000000"/>
          <w:szCs w:val="24"/>
          <w:lang w:eastAsia="ru-RU"/>
        </w:rPr>
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</w:r>
    </w:p>
    <w:p w:rsidR="009577EC" w:rsidRDefault="009577EC" w:rsidP="003F4771">
      <w:pPr>
        <w:pStyle w:val="p10"/>
        <w:numPr>
          <w:ilvl w:val="0"/>
          <w:numId w:val="9"/>
        </w:numPr>
        <w:shd w:val="clear" w:color="auto" w:fill="FFFFFF"/>
        <w:ind w:left="0" w:firstLine="709"/>
        <w:jc w:val="both"/>
        <w:rPr>
          <w:color w:val="000000"/>
        </w:rPr>
      </w:pPr>
      <w:r w:rsidRPr="009577EC">
        <w:rPr>
          <w:color w:val="000000"/>
        </w:rPr>
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</w:r>
    </w:p>
    <w:p w:rsidR="00BE624C" w:rsidRDefault="00BE624C" w:rsidP="00BE624C">
      <w:pPr>
        <w:spacing w:after="0" w:line="240" w:lineRule="auto"/>
      </w:pPr>
    </w:p>
    <w:p w:rsidR="00647C19" w:rsidRPr="00BE624C" w:rsidRDefault="00647C19" w:rsidP="006A3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365F91" w:themeColor="accent1" w:themeShade="BF"/>
        </w:rPr>
      </w:pPr>
      <w:r w:rsidRPr="00BE624C">
        <w:rPr>
          <w:rFonts w:ascii="Times New Roman" w:hAnsi="Times New Roman" w:cs="Times New Roman"/>
          <w:b/>
          <w:i/>
          <w:color w:val="365F91" w:themeColor="accent1" w:themeShade="BF"/>
        </w:rPr>
        <w:t>АННОТАЦИЯ ПРОГРАММ ПРОФЕССИОНАЛЬНЫХ МОДУЛЕЙ</w:t>
      </w:r>
    </w:p>
    <w:p w:rsidR="003245B2" w:rsidRDefault="003245B2" w:rsidP="006A384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:rsidR="00E55197" w:rsidRPr="003245B2" w:rsidRDefault="009577EC" w:rsidP="006A38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245B2"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ПМ.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6A384B" w:rsidRDefault="006A384B" w:rsidP="006A3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3245B2" w:rsidRPr="00BE624C" w:rsidRDefault="003245B2" w:rsidP="006A3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624C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ПАСПОРТ РАБОЧЕЙ ПРОГРАММЫ УЧЕБНОЙ ДИСЦИПЛИНЫ</w:t>
      </w:r>
    </w:p>
    <w:p w:rsidR="006A384B" w:rsidRDefault="006A384B" w:rsidP="006A384B">
      <w:pPr>
        <w:pStyle w:val="p22"/>
        <w:shd w:val="clear" w:color="auto" w:fill="FFFFFF"/>
        <w:spacing w:before="0" w:beforeAutospacing="0" w:after="0" w:afterAutospacing="0"/>
        <w:ind w:firstLine="709"/>
        <w:jc w:val="both"/>
        <w:rPr>
          <w:rStyle w:val="s9"/>
          <w:rFonts w:eastAsiaTheme="majorEastAsia"/>
          <w:color w:val="000000"/>
        </w:rPr>
      </w:pPr>
    </w:p>
    <w:p w:rsidR="003245B2" w:rsidRDefault="003245B2" w:rsidP="006A384B">
      <w:pPr>
        <w:pStyle w:val="p2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9"/>
          <w:rFonts w:eastAsiaTheme="majorEastAsia"/>
          <w:color w:val="000000"/>
        </w:rPr>
        <w:t>1.</w:t>
      </w:r>
      <w:r>
        <w:rPr>
          <w:rStyle w:val="s4"/>
          <w:b/>
          <w:bCs/>
          <w:color w:val="000000"/>
        </w:rPr>
        <w:t>Область применения рабочей программы</w:t>
      </w:r>
    </w:p>
    <w:p w:rsidR="003245B2" w:rsidRDefault="003245B2" w:rsidP="006A384B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Рабочая программа профессионального модуля</w:t>
      </w:r>
      <w:r>
        <w:rPr>
          <w:rStyle w:val="s1"/>
          <w:caps/>
          <w:color w:val="000000"/>
        </w:rPr>
        <w:t> </w:t>
      </w:r>
      <w:r>
        <w:rPr>
          <w:color w:val="000000"/>
        </w:rPr>
        <w:t>является частью рабочей основной образовательной программы по профессии 43.01.09 Повар, кондитер в части освоения основного вида профессиональной деятельности </w:t>
      </w:r>
      <w:r>
        <w:rPr>
          <w:rStyle w:val="s4"/>
          <w:b/>
          <w:bCs/>
          <w:color w:val="000000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>
        <w:rPr>
          <w:color w:val="000000"/>
        </w:rPr>
        <w:t>.</w:t>
      </w:r>
    </w:p>
    <w:p w:rsidR="003245B2" w:rsidRDefault="003245B2" w:rsidP="003245B2">
      <w:pPr>
        <w:pStyle w:val="p23"/>
        <w:shd w:val="clear" w:color="auto" w:fill="FFFFFF"/>
        <w:ind w:left="720" w:hanging="720"/>
        <w:jc w:val="both"/>
        <w:rPr>
          <w:color w:val="000000"/>
        </w:rPr>
      </w:pPr>
      <w:r>
        <w:rPr>
          <w:rStyle w:val="s9"/>
          <w:rFonts w:eastAsiaTheme="majorEastAsia"/>
          <w:color w:val="000000"/>
        </w:rPr>
        <w:t>2.</w:t>
      </w:r>
      <w:r>
        <w:rPr>
          <w:rStyle w:val="s4"/>
          <w:b/>
          <w:bCs/>
          <w:color w:val="000000"/>
        </w:rPr>
        <w:t>Цели и задачи профессионального модуля – требования к результатам освоения профессионального модуля:</w:t>
      </w:r>
    </w:p>
    <w:p w:rsidR="007B7B40" w:rsidRDefault="007B7B40" w:rsidP="007B7B40">
      <w:pPr>
        <w:pStyle w:val="p28"/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в ходе освоения профессионального модуля должен:</w:t>
      </w:r>
    </w:p>
    <w:p w:rsidR="007B7B40" w:rsidRDefault="007B7B40" w:rsidP="007B7B40">
      <w:pPr>
        <w:pStyle w:val="p10"/>
        <w:shd w:val="clear" w:color="auto" w:fill="FFFFFF"/>
        <w:jc w:val="both"/>
        <w:rPr>
          <w:color w:val="000000"/>
        </w:rPr>
      </w:pPr>
      <w:r>
        <w:rPr>
          <w:rStyle w:val="s4"/>
          <w:b/>
          <w:bCs/>
          <w:color w:val="000000"/>
        </w:rPr>
        <w:t xml:space="preserve">иметь практический опыт </w:t>
      </w:r>
      <w:proofErr w:type="gramStart"/>
      <w:r>
        <w:rPr>
          <w:rStyle w:val="s4"/>
          <w:b/>
          <w:bCs/>
          <w:color w:val="000000"/>
        </w:rPr>
        <w:t>в</w:t>
      </w:r>
      <w:proofErr w:type="gramEnd"/>
      <w:r>
        <w:rPr>
          <w:rStyle w:val="s4"/>
          <w:b/>
          <w:bCs/>
          <w:color w:val="000000"/>
        </w:rPr>
        <w:t>:</w:t>
      </w:r>
    </w:p>
    <w:p w:rsidR="007B7B40" w:rsidRDefault="007B7B40" w:rsidP="003F4771">
      <w:pPr>
        <w:pStyle w:val="p29"/>
        <w:numPr>
          <w:ilvl w:val="0"/>
          <w:numId w:val="10"/>
        </w:numPr>
        <w:shd w:val="clear" w:color="auto" w:fill="FFFFFF"/>
        <w:tabs>
          <w:tab w:val="left" w:pos="0"/>
        </w:tabs>
        <w:ind w:left="0" w:firstLine="709"/>
        <w:rPr>
          <w:color w:val="000000"/>
        </w:rPr>
      </w:pPr>
      <w:r>
        <w:rPr>
          <w:color w:val="000000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>
        <w:rPr>
          <w:color w:val="000000"/>
        </w:rPr>
        <w:t>весоизмерительных</w:t>
      </w:r>
      <w:proofErr w:type="spellEnd"/>
      <w:r>
        <w:rPr>
          <w:color w:val="000000"/>
        </w:rPr>
        <w:t xml:space="preserve"> приборов;</w:t>
      </w:r>
    </w:p>
    <w:p w:rsidR="007B7B40" w:rsidRDefault="007B7B40" w:rsidP="003F4771">
      <w:pPr>
        <w:pStyle w:val="p29"/>
        <w:numPr>
          <w:ilvl w:val="0"/>
          <w:numId w:val="10"/>
        </w:numPr>
        <w:shd w:val="clear" w:color="auto" w:fill="FFFFFF"/>
        <w:tabs>
          <w:tab w:val="left" w:pos="0"/>
        </w:tabs>
        <w:ind w:left="0" w:firstLine="709"/>
        <w:rPr>
          <w:color w:val="000000"/>
        </w:rPr>
      </w:pPr>
      <w:proofErr w:type="gramStart"/>
      <w:r>
        <w:rPr>
          <w:color w:val="000000"/>
        </w:rPr>
        <w:t>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закусок разнообразного ассортимента, в том числе региональных;</w:t>
      </w:r>
      <w:proofErr w:type="gramEnd"/>
    </w:p>
    <w:p w:rsidR="007B7B40" w:rsidRDefault="007B7B40" w:rsidP="003F4771">
      <w:pPr>
        <w:pStyle w:val="p29"/>
        <w:numPr>
          <w:ilvl w:val="0"/>
          <w:numId w:val="10"/>
        </w:numPr>
        <w:shd w:val="clear" w:color="auto" w:fill="FFFFFF"/>
        <w:tabs>
          <w:tab w:val="left" w:pos="0"/>
        </w:tabs>
        <w:ind w:left="0" w:firstLine="709"/>
        <w:rPr>
          <w:color w:val="000000"/>
        </w:rPr>
      </w:pPr>
      <w:r>
        <w:rPr>
          <w:color w:val="000000"/>
        </w:rPr>
        <w:t>упаковке, складировании неиспользованных продуктов;</w:t>
      </w:r>
    </w:p>
    <w:p w:rsidR="007B7B40" w:rsidRDefault="007B7B40" w:rsidP="003F4771">
      <w:pPr>
        <w:pStyle w:val="p29"/>
        <w:numPr>
          <w:ilvl w:val="0"/>
          <w:numId w:val="10"/>
        </w:numPr>
        <w:shd w:val="clear" w:color="auto" w:fill="FFFFFF"/>
        <w:tabs>
          <w:tab w:val="left" w:pos="0"/>
        </w:tabs>
        <w:ind w:left="0" w:firstLine="709"/>
        <w:rPr>
          <w:color w:val="000000"/>
        </w:rPr>
      </w:pPr>
      <w:proofErr w:type="spellStart"/>
      <w:r>
        <w:rPr>
          <w:color w:val="000000"/>
        </w:rPr>
        <w:t>порционировании</w:t>
      </w:r>
      <w:proofErr w:type="spellEnd"/>
      <w:r>
        <w:rPr>
          <w:color w:val="000000"/>
        </w:rPr>
        <w:t xml:space="preserve"> (</w:t>
      </w:r>
      <w:proofErr w:type="gramStart"/>
      <w:r>
        <w:rPr>
          <w:color w:val="000000"/>
        </w:rPr>
        <w:t>комплектовании</w:t>
      </w:r>
      <w:proofErr w:type="gramEnd"/>
      <w:r>
        <w:rPr>
          <w:color w:val="000000"/>
        </w:rPr>
        <w:t>), упаковке на вынос, хранении с учетом требований к безопасности готовой продукции;</w:t>
      </w:r>
    </w:p>
    <w:p w:rsidR="007B7B40" w:rsidRDefault="007B7B40" w:rsidP="003F4771">
      <w:pPr>
        <w:pStyle w:val="p10"/>
        <w:numPr>
          <w:ilvl w:val="0"/>
          <w:numId w:val="10"/>
        </w:numPr>
        <w:shd w:val="clear" w:color="auto" w:fill="FFFFFF"/>
        <w:tabs>
          <w:tab w:val="left" w:pos="0"/>
        </w:tabs>
        <w:ind w:left="0" w:firstLine="709"/>
        <w:rPr>
          <w:color w:val="000000"/>
        </w:rPr>
      </w:pPr>
      <w:proofErr w:type="gramStart"/>
      <w:r>
        <w:rPr>
          <w:color w:val="000000"/>
        </w:rPr>
        <w:t>ведении</w:t>
      </w:r>
      <w:proofErr w:type="gramEnd"/>
      <w:r>
        <w:rPr>
          <w:color w:val="000000"/>
        </w:rPr>
        <w:t xml:space="preserve"> расчетов с потребителями.</w:t>
      </w:r>
    </w:p>
    <w:p w:rsidR="007B7B40" w:rsidRDefault="007B7B40" w:rsidP="007B7B40">
      <w:pPr>
        <w:pStyle w:val="p10"/>
        <w:shd w:val="clear" w:color="auto" w:fill="FFFFFF"/>
        <w:jc w:val="both"/>
        <w:rPr>
          <w:color w:val="000000"/>
        </w:rPr>
      </w:pPr>
      <w:r>
        <w:rPr>
          <w:rStyle w:val="s4"/>
          <w:b/>
          <w:bCs/>
          <w:color w:val="000000"/>
        </w:rPr>
        <w:t>уметь:</w:t>
      </w:r>
    </w:p>
    <w:p w:rsidR="007B7B40" w:rsidRDefault="007B7B40" w:rsidP="003F4771">
      <w:pPr>
        <w:pStyle w:val="p10"/>
        <w:numPr>
          <w:ilvl w:val="0"/>
          <w:numId w:val="11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lastRenderedPageBreak/>
        <w:t xml:space="preserve">подготавливать рабочее место, выбирать, безопасно эксплуатировать оборудование, производственный инвентарь, инструменты, </w:t>
      </w:r>
      <w:proofErr w:type="spellStart"/>
      <w:r>
        <w:rPr>
          <w:color w:val="000000"/>
        </w:rPr>
        <w:t>весоизмерительные</w:t>
      </w:r>
      <w:proofErr w:type="spellEnd"/>
      <w:r>
        <w:rPr>
          <w:color w:val="000000"/>
        </w:rPr>
        <w:t xml:space="preserve"> приборы в соответствии с инструкциями и регламентами;</w:t>
      </w:r>
    </w:p>
    <w:p w:rsidR="007B7B40" w:rsidRDefault="007B7B40" w:rsidP="003F4771">
      <w:pPr>
        <w:pStyle w:val="p10"/>
        <w:numPr>
          <w:ilvl w:val="0"/>
          <w:numId w:val="11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7B7B40" w:rsidRDefault="007B7B40" w:rsidP="003F4771">
      <w:pPr>
        <w:pStyle w:val="p10"/>
        <w:numPr>
          <w:ilvl w:val="0"/>
          <w:numId w:val="11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>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</w:t>
      </w:r>
    </w:p>
    <w:p w:rsidR="007B7B40" w:rsidRDefault="007B7B40" w:rsidP="003F4771">
      <w:pPr>
        <w:pStyle w:val="p10"/>
        <w:numPr>
          <w:ilvl w:val="0"/>
          <w:numId w:val="11"/>
        </w:numPr>
        <w:shd w:val="clear" w:color="auto" w:fill="FFFFFF"/>
        <w:jc w:val="both"/>
        <w:rPr>
          <w:color w:val="000000"/>
        </w:rPr>
      </w:pPr>
      <w:proofErr w:type="spellStart"/>
      <w:r>
        <w:rPr>
          <w:color w:val="000000"/>
        </w:rPr>
        <w:t>порционировать</w:t>
      </w:r>
      <w:proofErr w:type="spellEnd"/>
      <w:r>
        <w:rPr>
          <w:color w:val="000000"/>
        </w:rPr>
        <w:t xml:space="preserve"> (комплектовать), эстетично упаковывать на вынос, хранить с учетом требований к безопасности готовой продукции.</w:t>
      </w:r>
    </w:p>
    <w:p w:rsidR="007B7B40" w:rsidRDefault="007B7B40" w:rsidP="007B7B40">
      <w:pPr>
        <w:pStyle w:val="p10"/>
        <w:shd w:val="clear" w:color="auto" w:fill="FFFFFF"/>
        <w:jc w:val="both"/>
        <w:rPr>
          <w:color w:val="000000"/>
        </w:rPr>
      </w:pPr>
      <w:r>
        <w:rPr>
          <w:rStyle w:val="s4"/>
          <w:b/>
          <w:bCs/>
          <w:color w:val="000000"/>
        </w:rPr>
        <w:t>знать:</w:t>
      </w:r>
    </w:p>
    <w:p w:rsidR="007B7B40" w:rsidRDefault="007B7B40" w:rsidP="003F4771">
      <w:pPr>
        <w:pStyle w:val="p10"/>
        <w:numPr>
          <w:ilvl w:val="0"/>
          <w:numId w:val="12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7B7B40" w:rsidRDefault="007B7B40" w:rsidP="003F4771">
      <w:pPr>
        <w:pStyle w:val="p10"/>
        <w:numPr>
          <w:ilvl w:val="0"/>
          <w:numId w:val="12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>
        <w:rPr>
          <w:color w:val="000000"/>
        </w:rPr>
        <w:t>весоизмерительных</w:t>
      </w:r>
      <w:proofErr w:type="spellEnd"/>
      <w:r>
        <w:rPr>
          <w:color w:val="000000"/>
        </w:rPr>
        <w:t xml:space="preserve"> приборов, посуды и правила ухода за ними;</w:t>
      </w:r>
    </w:p>
    <w:p w:rsidR="007B7B40" w:rsidRDefault="007B7B40" w:rsidP="003F4771">
      <w:pPr>
        <w:pStyle w:val="p10"/>
        <w:numPr>
          <w:ilvl w:val="0"/>
          <w:numId w:val="12"/>
        </w:numPr>
        <w:shd w:val="clear" w:color="auto" w:fill="FFFFFF"/>
        <w:ind w:left="0" w:firstLine="709"/>
        <w:jc w:val="both"/>
        <w:rPr>
          <w:color w:val="000000"/>
        </w:rPr>
      </w:pPr>
      <w:proofErr w:type="gramStart"/>
      <w:r>
        <w:rPr>
          <w:color w:val="000000"/>
        </w:rPr>
        <w:t>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изделий, закусок, в том числе региональных;</w:t>
      </w:r>
      <w:proofErr w:type="gramEnd"/>
    </w:p>
    <w:p w:rsidR="007B7B40" w:rsidRDefault="007B7B40" w:rsidP="003F4771">
      <w:pPr>
        <w:pStyle w:val="p10"/>
        <w:numPr>
          <w:ilvl w:val="0"/>
          <w:numId w:val="12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>нормы расхода, способы сокращения потерь, сохранения пищевой ценности продуктов при приготовлении;</w:t>
      </w:r>
    </w:p>
    <w:p w:rsidR="007B7B40" w:rsidRDefault="007B7B40" w:rsidP="003F4771">
      <w:pPr>
        <w:pStyle w:val="p10"/>
        <w:numPr>
          <w:ilvl w:val="0"/>
          <w:numId w:val="12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>правила и способы сервировки стола, презентации супов, горячих блюд, кулинарных изделий, закусок.</w:t>
      </w:r>
    </w:p>
    <w:p w:rsidR="007B7B40" w:rsidRDefault="007B7B40" w:rsidP="003245B2">
      <w:pPr>
        <w:pStyle w:val="p10"/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 xml:space="preserve">3. </w:t>
      </w:r>
      <w:r w:rsidRPr="007B7B40">
        <w:rPr>
          <w:b/>
          <w:color w:val="000000"/>
        </w:rPr>
        <w:t>Ре</w:t>
      </w:r>
      <w:r>
        <w:rPr>
          <w:b/>
          <w:color w:val="000000"/>
        </w:rPr>
        <w:t>зультат</w:t>
      </w:r>
      <w:r w:rsidRPr="007B7B40">
        <w:rPr>
          <w:b/>
          <w:color w:val="000000"/>
        </w:rPr>
        <w:t xml:space="preserve"> освоения рабочей программы профессионального модуля</w:t>
      </w:r>
    </w:p>
    <w:p w:rsidR="00F425DE" w:rsidRDefault="003245B2" w:rsidP="00F425DE">
      <w:pPr>
        <w:pStyle w:val="wester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A384B">
        <w:rPr>
          <w:b/>
          <w:color w:val="000000"/>
        </w:rPr>
        <w:t>Результатом освоения рабочей программы профессионального модуля</w:t>
      </w:r>
      <w:r w:rsidRPr="006A384B">
        <w:rPr>
          <w:color w:val="000000"/>
        </w:rPr>
        <w:t xml:space="preserve"> является овладение обучающимися видом профессиональной деятельности </w:t>
      </w:r>
      <w:r w:rsidRPr="006A384B">
        <w:rPr>
          <w:b/>
          <w:color w:val="000000"/>
        </w:rPr>
        <w:t>(ВПД) Приготовление, оформление и подготовка к реализации горячих блюд, кулинарных изделий, закусок разнообразного ассортимента,</w:t>
      </w:r>
      <w:r w:rsidRPr="006A384B">
        <w:rPr>
          <w:rStyle w:val="s4"/>
          <w:b/>
          <w:bCs/>
          <w:color w:val="000000"/>
        </w:rPr>
        <w:t> </w:t>
      </w:r>
      <w:r w:rsidRPr="006A384B">
        <w:rPr>
          <w:color w:val="000000"/>
        </w:rPr>
        <w:t>в том числе профессиональными (ПК) компетенциями</w:t>
      </w:r>
      <w:r w:rsidR="00F425DE">
        <w:rPr>
          <w:color w:val="000000"/>
        </w:rPr>
        <w:t>,</w:t>
      </w:r>
      <w:r w:rsidR="00F425DE" w:rsidRPr="00F425DE">
        <w:rPr>
          <w:color w:val="000000"/>
        </w:rPr>
        <w:t xml:space="preserve"> </w:t>
      </w:r>
      <w:r w:rsidR="00F425DE">
        <w:rPr>
          <w:color w:val="000000"/>
        </w:rPr>
        <w:t>характеризующими способность выпускника:</w:t>
      </w:r>
    </w:p>
    <w:p w:rsidR="006A384B" w:rsidRPr="006A384B" w:rsidRDefault="006A384B" w:rsidP="003F4771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A384B">
        <w:rPr>
          <w:rFonts w:eastAsia="Times New Roman"/>
          <w:color w:val="000000"/>
          <w:szCs w:val="24"/>
          <w:lang w:eastAsia="ru-RU"/>
        </w:rPr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:rsidR="006A384B" w:rsidRPr="006A384B" w:rsidRDefault="006A384B" w:rsidP="003F4771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A384B">
        <w:rPr>
          <w:rFonts w:eastAsia="Times New Roman"/>
          <w:color w:val="000000"/>
          <w:szCs w:val="24"/>
          <w:lang w:eastAsia="ru-RU"/>
        </w:rPr>
        <w:t>Осуществлять приготовление, непродолжительное хранение бульонов, отваров разнообразного ассортимента</w:t>
      </w:r>
    </w:p>
    <w:p w:rsidR="006A384B" w:rsidRPr="006A384B" w:rsidRDefault="006A384B" w:rsidP="003F4771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A384B">
        <w:rPr>
          <w:rFonts w:eastAsia="Times New Roman"/>
          <w:color w:val="000000"/>
          <w:szCs w:val="24"/>
          <w:lang w:eastAsia="ru-RU"/>
        </w:rPr>
        <w:t>Осуществлять приготовление, творческое оформление и подготовку к реализации супов разнообразного ассортимента</w:t>
      </w:r>
    </w:p>
    <w:p w:rsidR="006A384B" w:rsidRPr="006A384B" w:rsidRDefault="006A384B" w:rsidP="003F4771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A384B">
        <w:rPr>
          <w:rFonts w:eastAsia="Times New Roman"/>
          <w:color w:val="000000"/>
          <w:szCs w:val="24"/>
          <w:lang w:eastAsia="ru-RU"/>
        </w:rPr>
        <w:t>Осуществлять приготовление, непродолжительное хранение горячих соусов разнообразного ассортимента</w:t>
      </w:r>
    </w:p>
    <w:p w:rsidR="006A384B" w:rsidRPr="006A384B" w:rsidRDefault="006A384B" w:rsidP="003F4771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A384B">
        <w:rPr>
          <w:rFonts w:eastAsia="Times New Roman"/>
          <w:color w:val="000000"/>
          <w:szCs w:val="24"/>
          <w:lang w:eastAsia="ru-RU"/>
        </w:rPr>
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</w:p>
    <w:p w:rsidR="006A384B" w:rsidRDefault="006A384B" w:rsidP="003F4771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A384B">
        <w:rPr>
          <w:rFonts w:eastAsia="Times New Roman"/>
          <w:color w:val="000000"/>
          <w:szCs w:val="24"/>
          <w:lang w:eastAsia="ru-RU"/>
        </w:rPr>
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</w:p>
    <w:p w:rsidR="006A384B" w:rsidRDefault="006A384B" w:rsidP="003F4771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A384B">
        <w:rPr>
          <w:rFonts w:eastAsia="Times New Roman"/>
          <w:color w:val="000000"/>
          <w:szCs w:val="24"/>
          <w:lang w:eastAsia="ru-RU"/>
        </w:rPr>
        <w:lastRenderedPageBreak/>
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</w:r>
    </w:p>
    <w:p w:rsidR="006A384B" w:rsidRPr="006A384B" w:rsidRDefault="006A384B" w:rsidP="003F4771">
      <w:pPr>
        <w:pStyle w:val="a4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A384B">
        <w:rPr>
          <w:rFonts w:eastAsia="Times New Roman"/>
          <w:color w:val="000000"/>
          <w:szCs w:val="24"/>
          <w:lang w:eastAsia="ru-RU"/>
        </w:rPr>
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</w:p>
    <w:p w:rsidR="006A384B" w:rsidRPr="006A384B" w:rsidRDefault="006A384B" w:rsidP="003F4771">
      <w:pPr>
        <w:pStyle w:val="a4"/>
        <w:numPr>
          <w:ilvl w:val="0"/>
          <w:numId w:val="14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A384B">
        <w:rPr>
          <w:rFonts w:eastAsia="Times New Roman"/>
          <w:color w:val="000000"/>
          <w:szCs w:val="24"/>
          <w:lang w:eastAsia="ru-RU"/>
        </w:rPr>
        <w:t>Осуществлять приготовление, творческое оформление и подготовку к реализации горячих блюд национальных кухонь разнообразного ассортимента</w:t>
      </w:r>
    </w:p>
    <w:p w:rsidR="006A384B" w:rsidRPr="006A384B" w:rsidRDefault="006A384B" w:rsidP="003F4771">
      <w:pPr>
        <w:pStyle w:val="a4"/>
        <w:numPr>
          <w:ilvl w:val="0"/>
          <w:numId w:val="14"/>
        </w:numPr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A384B">
        <w:rPr>
          <w:rFonts w:eastAsia="Times New Roman"/>
          <w:color w:val="000000"/>
          <w:szCs w:val="24"/>
          <w:lang w:eastAsia="ru-RU"/>
        </w:rPr>
        <w:t>Осуществлять приготовление, творческое оформление и подготовку к реализации горячих блюд здорового питания, детского питания и диетических (лечебных) блюд разнообразного ассортимента</w:t>
      </w:r>
    </w:p>
    <w:p w:rsidR="006A384B" w:rsidRDefault="006A384B" w:rsidP="003F4771">
      <w:pPr>
        <w:pStyle w:val="p10"/>
        <w:numPr>
          <w:ilvl w:val="0"/>
          <w:numId w:val="14"/>
        </w:numPr>
        <w:shd w:val="clear" w:color="auto" w:fill="FFFFFF"/>
        <w:ind w:left="0" w:firstLine="709"/>
        <w:jc w:val="both"/>
        <w:rPr>
          <w:color w:val="000000"/>
        </w:rPr>
      </w:pPr>
      <w:r w:rsidRPr="006A384B">
        <w:rPr>
          <w:color w:val="000000"/>
        </w:rPr>
        <w:t xml:space="preserve">Осуществлять приготовление, творческое оформление и подготовку к реализации горячих блюд с помощью инновационных </w:t>
      </w:r>
      <w:proofErr w:type="spellStart"/>
      <w:r w:rsidRPr="006A384B">
        <w:rPr>
          <w:color w:val="000000"/>
        </w:rPr>
        <w:t>технологий</w:t>
      </w:r>
      <w:r>
        <w:rPr>
          <w:color w:val="000000"/>
        </w:rPr>
        <w:t>ю</w:t>
      </w:r>
      <w:proofErr w:type="spellEnd"/>
    </w:p>
    <w:p w:rsidR="006A384B" w:rsidRDefault="006A384B" w:rsidP="006A384B">
      <w:pPr>
        <w:pStyle w:val="p10"/>
        <w:shd w:val="clear" w:color="auto" w:fill="FFFFFF"/>
        <w:ind w:left="709"/>
        <w:jc w:val="both"/>
        <w:rPr>
          <w:color w:val="000000"/>
        </w:rPr>
      </w:pPr>
    </w:p>
    <w:p w:rsidR="006A384B" w:rsidRPr="00BE624C" w:rsidRDefault="006A384B" w:rsidP="007E6F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365F91" w:themeColor="accent1" w:themeShade="BF"/>
        </w:rPr>
      </w:pPr>
      <w:r w:rsidRPr="00BE624C">
        <w:rPr>
          <w:rFonts w:ascii="Times New Roman" w:hAnsi="Times New Roman" w:cs="Times New Roman"/>
          <w:b/>
          <w:i/>
          <w:color w:val="365F91" w:themeColor="accent1" w:themeShade="BF"/>
        </w:rPr>
        <w:t>АННОТАЦИЯ ПРОГРАММ ПРОФЕССИОНАЛЬНЫХ МОДУЛЕЙ</w:t>
      </w:r>
    </w:p>
    <w:p w:rsidR="006A384B" w:rsidRDefault="006A384B" w:rsidP="007E6F0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:rsidR="006A384B" w:rsidRDefault="006A384B" w:rsidP="007E6F0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s4"/>
          <w:rFonts w:eastAsiaTheme="majorEastAsia"/>
          <w:b/>
          <w:bCs/>
          <w:color w:val="000000"/>
        </w:rPr>
        <w:t>ПМ. 03. </w:t>
      </w:r>
      <w:r>
        <w:rPr>
          <w:rStyle w:val="s5"/>
          <w:b/>
          <w:bCs/>
          <w:color w:val="000000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6A384B" w:rsidRDefault="006A384B" w:rsidP="007E6F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6A384B" w:rsidRPr="00BE624C" w:rsidRDefault="006A384B" w:rsidP="007E6F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624C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ПАСПОРТ РАБОЧЕЙ ПРОГРАММЫ УЧЕБНОЙ ДИСЦИПЛИНЫ</w:t>
      </w:r>
    </w:p>
    <w:p w:rsidR="006A384B" w:rsidRDefault="006A384B" w:rsidP="006A384B">
      <w:pPr>
        <w:pStyle w:val="p22"/>
        <w:shd w:val="clear" w:color="auto" w:fill="FFFFFF"/>
        <w:ind w:left="720" w:right="-184" w:hanging="720"/>
        <w:jc w:val="both"/>
        <w:rPr>
          <w:color w:val="000000"/>
        </w:rPr>
      </w:pPr>
      <w:r>
        <w:rPr>
          <w:rStyle w:val="s10"/>
          <w:color w:val="000000"/>
        </w:rPr>
        <w:t>1.</w:t>
      </w:r>
      <w:r>
        <w:rPr>
          <w:rStyle w:val="s4"/>
          <w:rFonts w:eastAsiaTheme="majorEastAsia"/>
          <w:b/>
          <w:bCs/>
          <w:color w:val="000000"/>
        </w:rPr>
        <w:t>Область применения рабочей программы</w:t>
      </w:r>
    </w:p>
    <w:p w:rsidR="006A384B" w:rsidRDefault="006A384B" w:rsidP="006A384B">
      <w:pPr>
        <w:pStyle w:val="p11"/>
        <w:shd w:val="clear" w:color="auto" w:fill="FFFFFF"/>
        <w:jc w:val="both"/>
        <w:rPr>
          <w:color w:val="000000"/>
        </w:rPr>
      </w:pPr>
      <w:r>
        <w:rPr>
          <w:color w:val="000000"/>
        </w:rPr>
        <w:t>Рабочая программа профессионального модуля</w:t>
      </w:r>
      <w:r>
        <w:rPr>
          <w:rStyle w:val="s1"/>
          <w:caps/>
          <w:color w:val="000000"/>
        </w:rPr>
        <w:t> </w:t>
      </w:r>
      <w:r>
        <w:rPr>
          <w:color w:val="000000"/>
        </w:rPr>
        <w:t>является частью рабочей основной образовательной программы по профессии 43.01.09 Повар, кондитер в части освоения основного вида профессиональной деятельности </w:t>
      </w:r>
      <w:r>
        <w:rPr>
          <w:rStyle w:val="s4"/>
          <w:rFonts w:eastAsiaTheme="majorEastAsia"/>
          <w:b/>
          <w:bCs/>
          <w:color w:val="000000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</w:p>
    <w:p w:rsidR="006A384B" w:rsidRDefault="006A384B" w:rsidP="006A384B">
      <w:pPr>
        <w:pStyle w:val="p23"/>
        <w:shd w:val="clear" w:color="auto" w:fill="FFFFFF"/>
        <w:ind w:left="720" w:hanging="720"/>
        <w:jc w:val="both"/>
        <w:rPr>
          <w:rStyle w:val="s4"/>
          <w:rFonts w:eastAsiaTheme="majorEastAsia"/>
          <w:b/>
          <w:bCs/>
          <w:color w:val="000000"/>
        </w:rPr>
      </w:pPr>
      <w:r>
        <w:rPr>
          <w:rStyle w:val="s10"/>
          <w:color w:val="000000"/>
        </w:rPr>
        <w:t>2.</w:t>
      </w:r>
      <w:r>
        <w:rPr>
          <w:rStyle w:val="s4"/>
          <w:rFonts w:eastAsiaTheme="majorEastAsia"/>
          <w:b/>
          <w:bCs/>
          <w:color w:val="000000"/>
        </w:rPr>
        <w:t>Цели и задачи профессионального модуля – требования к результатам освоения профессионального модуля:</w:t>
      </w:r>
    </w:p>
    <w:p w:rsidR="007E6F0C" w:rsidRDefault="007E6F0C" w:rsidP="007E6F0C">
      <w:pPr>
        <w:pStyle w:val="p30"/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в ходе освоения профессионального модуля должен:</w:t>
      </w:r>
    </w:p>
    <w:p w:rsidR="007E6F0C" w:rsidRDefault="007E6F0C" w:rsidP="007E6F0C">
      <w:pPr>
        <w:pStyle w:val="p11"/>
        <w:shd w:val="clear" w:color="auto" w:fill="FFFFFF"/>
        <w:jc w:val="both"/>
        <w:rPr>
          <w:color w:val="000000"/>
        </w:rPr>
      </w:pPr>
      <w:r>
        <w:rPr>
          <w:rStyle w:val="s4"/>
          <w:b/>
          <w:bCs/>
          <w:color w:val="000000"/>
        </w:rPr>
        <w:t xml:space="preserve">иметь практический опыт </w:t>
      </w:r>
      <w:proofErr w:type="gramStart"/>
      <w:r>
        <w:rPr>
          <w:rStyle w:val="s4"/>
          <w:b/>
          <w:bCs/>
          <w:color w:val="000000"/>
        </w:rPr>
        <w:t>в</w:t>
      </w:r>
      <w:proofErr w:type="gramEnd"/>
      <w:r>
        <w:rPr>
          <w:rStyle w:val="s4"/>
          <w:b/>
          <w:bCs/>
          <w:color w:val="000000"/>
        </w:rPr>
        <w:t>:</w:t>
      </w:r>
    </w:p>
    <w:p w:rsidR="007E6F0C" w:rsidRDefault="007E6F0C" w:rsidP="007E6F0C">
      <w:pPr>
        <w:pStyle w:val="p31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>
        <w:rPr>
          <w:rStyle w:val="s11"/>
          <w:color w:val="000000"/>
        </w:rPr>
        <w:t>−</w:t>
      </w:r>
      <w:r>
        <w:rPr>
          <w:color w:val="000000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>
        <w:rPr>
          <w:color w:val="000000"/>
        </w:rPr>
        <w:t>весоизмерительных</w:t>
      </w:r>
      <w:proofErr w:type="spellEnd"/>
      <w:r>
        <w:rPr>
          <w:color w:val="000000"/>
        </w:rPr>
        <w:t xml:space="preserve"> приборов;</w:t>
      </w:r>
    </w:p>
    <w:p w:rsidR="007E6F0C" w:rsidRDefault="007E6F0C" w:rsidP="007E6F0C">
      <w:pPr>
        <w:pStyle w:val="p31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proofErr w:type="gramStart"/>
      <w:r>
        <w:rPr>
          <w:rStyle w:val="s11"/>
          <w:color w:val="000000"/>
        </w:rPr>
        <w:t xml:space="preserve">− </w:t>
      </w:r>
      <w:r>
        <w:rPr>
          <w:color w:val="000000"/>
        </w:rPr>
        <w:t>выборе, оценке качества, безопасности продуктов, полуфабрикатов, приготовлении, творческом оформлении, эстетичной подаче салатов, холодных блюд, кулинарных изделий, закусок разнообразного ассортимента, в том числе региональных;</w:t>
      </w:r>
      <w:proofErr w:type="gramEnd"/>
    </w:p>
    <w:p w:rsidR="007E6F0C" w:rsidRDefault="007E6F0C" w:rsidP="007E6F0C">
      <w:pPr>
        <w:pStyle w:val="p31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>
        <w:rPr>
          <w:rStyle w:val="s11"/>
          <w:color w:val="000000"/>
        </w:rPr>
        <w:t xml:space="preserve">− </w:t>
      </w:r>
      <w:r>
        <w:rPr>
          <w:color w:val="000000"/>
        </w:rPr>
        <w:t>упаковке, складировании неиспользованных продуктов;</w:t>
      </w:r>
    </w:p>
    <w:p w:rsidR="007E6F0C" w:rsidRDefault="007E6F0C" w:rsidP="007E6F0C">
      <w:pPr>
        <w:pStyle w:val="p31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>
        <w:rPr>
          <w:rStyle w:val="s11"/>
          <w:color w:val="000000"/>
        </w:rPr>
        <w:t>−</w:t>
      </w:r>
      <w:proofErr w:type="spellStart"/>
      <w:r>
        <w:rPr>
          <w:color w:val="000000"/>
        </w:rPr>
        <w:t>порционировании</w:t>
      </w:r>
      <w:proofErr w:type="spellEnd"/>
      <w:r>
        <w:rPr>
          <w:color w:val="000000"/>
        </w:rPr>
        <w:t xml:space="preserve"> (</w:t>
      </w:r>
      <w:proofErr w:type="gramStart"/>
      <w:r>
        <w:rPr>
          <w:color w:val="000000"/>
        </w:rPr>
        <w:t>комплектовании</w:t>
      </w:r>
      <w:proofErr w:type="gramEnd"/>
      <w:r>
        <w:rPr>
          <w:color w:val="000000"/>
        </w:rPr>
        <w:t>), упаковке на вынос, хранении с учетом требований к безопасности готовой продукции;</w:t>
      </w:r>
    </w:p>
    <w:p w:rsidR="007E6F0C" w:rsidRDefault="007E6F0C" w:rsidP="007E6F0C">
      <w:pPr>
        <w:pStyle w:val="p31"/>
        <w:shd w:val="clear" w:color="auto" w:fill="FFFFFF"/>
        <w:spacing w:before="0" w:beforeAutospacing="0" w:after="0" w:afterAutospacing="0"/>
        <w:ind w:left="284"/>
        <w:jc w:val="both"/>
        <w:rPr>
          <w:color w:val="000000"/>
        </w:rPr>
      </w:pPr>
      <w:r>
        <w:rPr>
          <w:rStyle w:val="s11"/>
          <w:color w:val="000000"/>
        </w:rPr>
        <w:t xml:space="preserve">− </w:t>
      </w:r>
      <w:proofErr w:type="gramStart"/>
      <w:r>
        <w:rPr>
          <w:color w:val="000000"/>
        </w:rPr>
        <w:t>ведении</w:t>
      </w:r>
      <w:proofErr w:type="gramEnd"/>
      <w:r>
        <w:rPr>
          <w:color w:val="000000"/>
        </w:rPr>
        <w:t xml:space="preserve"> расчетов с потребителями.</w:t>
      </w:r>
    </w:p>
    <w:p w:rsidR="007E6F0C" w:rsidRDefault="007E6F0C" w:rsidP="007E6F0C">
      <w:pPr>
        <w:pStyle w:val="p11"/>
        <w:shd w:val="clear" w:color="auto" w:fill="FFFFFF"/>
        <w:jc w:val="both"/>
        <w:rPr>
          <w:color w:val="000000"/>
        </w:rPr>
      </w:pPr>
      <w:r>
        <w:rPr>
          <w:rStyle w:val="s4"/>
          <w:b/>
          <w:bCs/>
          <w:color w:val="000000"/>
        </w:rPr>
        <w:t>уметь:</w:t>
      </w:r>
    </w:p>
    <w:p w:rsidR="007E6F0C" w:rsidRDefault="007E6F0C" w:rsidP="007E6F0C">
      <w:pPr>
        <w:pStyle w:val="p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1"/>
          <w:color w:val="000000"/>
        </w:rPr>
        <w:lastRenderedPageBreak/>
        <w:t xml:space="preserve">– </w:t>
      </w:r>
      <w:r>
        <w:rPr>
          <w:color w:val="000000"/>
        </w:rPr>
        <w:t xml:space="preserve">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</w:t>
      </w:r>
      <w:proofErr w:type="spellStart"/>
      <w:r>
        <w:rPr>
          <w:color w:val="000000"/>
        </w:rPr>
        <w:t>весоизмерительные</w:t>
      </w:r>
      <w:proofErr w:type="spellEnd"/>
      <w:r>
        <w:rPr>
          <w:color w:val="000000"/>
        </w:rPr>
        <w:t xml:space="preserve"> приборы с учетом инструкций и регламентов;</w:t>
      </w:r>
    </w:p>
    <w:p w:rsidR="007E6F0C" w:rsidRDefault="007E6F0C" w:rsidP="007E6F0C">
      <w:pPr>
        <w:pStyle w:val="p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1"/>
          <w:color w:val="000000"/>
        </w:rPr>
        <w:t>– </w:t>
      </w:r>
      <w:r>
        <w:rPr>
          <w:color w:val="000000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7E6F0C" w:rsidRDefault="007E6F0C" w:rsidP="007E6F0C">
      <w:pPr>
        <w:pStyle w:val="p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1"/>
          <w:color w:val="000000"/>
        </w:rPr>
        <w:t>– </w:t>
      </w:r>
      <w:r>
        <w:rPr>
          <w:color w:val="000000"/>
        </w:rPr>
        <w:t>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</w:r>
    </w:p>
    <w:p w:rsidR="007E6F0C" w:rsidRDefault="007E6F0C" w:rsidP="007E6F0C">
      <w:pPr>
        <w:pStyle w:val="p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1"/>
          <w:color w:val="000000"/>
        </w:rPr>
        <w:t>– </w:t>
      </w:r>
      <w:proofErr w:type="spellStart"/>
      <w:r>
        <w:rPr>
          <w:color w:val="000000"/>
        </w:rPr>
        <w:t>порционировать</w:t>
      </w:r>
      <w:proofErr w:type="spellEnd"/>
      <w:r>
        <w:rPr>
          <w:color w:val="000000"/>
        </w:rPr>
        <w:t xml:space="preserve"> (комплектовать), эстетично упаковывать на вынос, хранить с учетом требований к безопасности готовой продукции;</w:t>
      </w:r>
    </w:p>
    <w:p w:rsidR="007E6F0C" w:rsidRDefault="007E6F0C" w:rsidP="007E6F0C">
      <w:pPr>
        <w:pStyle w:val="p11"/>
        <w:shd w:val="clear" w:color="auto" w:fill="FFFFFF"/>
        <w:jc w:val="both"/>
        <w:rPr>
          <w:color w:val="000000"/>
        </w:rPr>
      </w:pPr>
      <w:r>
        <w:rPr>
          <w:rStyle w:val="s4"/>
          <w:b/>
          <w:bCs/>
          <w:color w:val="000000"/>
        </w:rPr>
        <w:t>знать:</w:t>
      </w:r>
    </w:p>
    <w:p w:rsidR="007E6F0C" w:rsidRDefault="007E6F0C" w:rsidP="007E6F0C">
      <w:pPr>
        <w:pStyle w:val="p3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2"/>
          <w:color w:val="000000"/>
        </w:rPr>
        <w:t>– </w:t>
      </w:r>
      <w:r>
        <w:rPr>
          <w:color w:val="000000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7E6F0C" w:rsidRDefault="007E6F0C" w:rsidP="007E6F0C">
      <w:pPr>
        <w:pStyle w:val="p3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2"/>
          <w:color w:val="000000"/>
        </w:rPr>
        <w:t>– </w:t>
      </w:r>
      <w:r>
        <w:rPr>
          <w:color w:val="000000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>
        <w:rPr>
          <w:color w:val="000000"/>
        </w:rPr>
        <w:t>весоизмерительных</w:t>
      </w:r>
      <w:proofErr w:type="spellEnd"/>
      <w:r>
        <w:rPr>
          <w:color w:val="000000"/>
        </w:rPr>
        <w:t xml:space="preserve"> приборов, посуды и правила ухода за ними;</w:t>
      </w:r>
    </w:p>
    <w:p w:rsidR="007E6F0C" w:rsidRDefault="007E6F0C" w:rsidP="007E6F0C">
      <w:pPr>
        <w:pStyle w:val="p3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2"/>
          <w:color w:val="000000"/>
        </w:rPr>
        <w:t>– </w:t>
      </w:r>
      <w:r>
        <w:rPr>
          <w:color w:val="000000"/>
        </w:rPr>
        <w:t>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</w:r>
    </w:p>
    <w:p w:rsidR="007E6F0C" w:rsidRDefault="007E6F0C" w:rsidP="007E6F0C">
      <w:pPr>
        <w:pStyle w:val="p3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2"/>
          <w:color w:val="000000"/>
        </w:rPr>
        <w:t>– </w:t>
      </w:r>
      <w:r>
        <w:rPr>
          <w:color w:val="000000"/>
        </w:rPr>
        <w:t>нормы расхода, способы сокращения потерь, сохранения пищевой ценности продуктов при приготовлении;</w:t>
      </w:r>
    </w:p>
    <w:p w:rsidR="007E6F0C" w:rsidRDefault="007E6F0C" w:rsidP="007E6F0C">
      <w:pPr>
        <w:pStyle w:val="p3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12"/>
          <w:color w:val="000000"/>
        </w:rPr>
        <w:t>– </w:t>
      </w:r>
      <w:r>
        <w:rPr>
          <w:color w:val="000000"/>
        </w:rPr>
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региональных.</w:t>
      </w:r>
    </w:p>
    <w:p w:rsidR="007E6F0C" w:rsidRDefault="006A384B" w:rsidP="00F425DE">
      <w:pPr>
        <w:pStyle w:val="wester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A384B">
        <w:rPr>
          <w:b/>
          <w:color w:val="000000"/>
        </w:rPr>
        <w:t>3</w:t>
      </w:r>
      <w:r>
        <w:rPr>
          <w:color w:val="000000"/>
        </w:rPr>
        <w:t xml:space="preserve">. </w:t>
      </w:r>
      <w:r w:rsidRPr="007E6F0C">
        <w:rPr>
          <w:color w:val="000000"/>
        </w:rPr>
        <w:t xml:space="preserve">Результатом освоения рабочей программы профессионального модуля является овладение обучающимися видом профессиональной деятельности </w:t>
      </w:r>
      <w:r w:rsidRPr="007E6F0C">
        <w:rPr>
          <w:b/>
          <w:color w:val="000000"/>
        </w:rPr>
        <w:t>(ВПД) приготовление, оформление и подготовка к реализации горячих блюд, кулинарных изделий</w:t>
      </w:r>
      <w:r w:rsidRPr="007E6F0C">
        <w:rPr>
          <w:color w:val="000000"/>
        </w:rPr>
        <w:t>, закусок разнообразного ассортимента,</w:t>
      </w:r>
      <w:r w:rsidRPr="007E6F0C">
        <w:rPr>
          <w:rStyle w:val="s4"/>
          <w:rFonts w:eastAsiaTheme="majorEastAsia"/>
          <w:b/>
          <w:bCs/>
          <w:color w:val="000000"/>
        </w:rPr>
        <w:t> </w:t>
      </w:r>
      <w:r w:rsidRPr="007E6F0C">
        <w:rPr>
          <w:color w:val="000000"/>
        </w:rPr>
        <w:t>в том числе профессиональными (ПК) компетенциями</w:t>
      </w:r>
      <w:r w:rsidR="00F425DE">
        <w:rPr>
          <w:color w:val="000000"/>
        </w:rPr>
        <w:t>,</w:t>
      </w:r>
      <w:r w:rsidR="00F425DE" w:rsidRPr="00F425DE">
        <w:rPr>
          <w:color w:val="000000"/>
        </w:rPr>
        <w:t xml:space="preserve"> </w:t>
      </w:r>
      <w:r w:rsidR="00F425DE">
        <w:rPr>
          <w:color w:val="000000"/>
        </w:rPr>
        <w:t>характеризующими способность выпускника:</w:t>
      </w:r>
      <w:r w:rsidR="007E6F0C" w:rsidRPr="007E6F0C">
        <w:rPr>
          <w:color w:val="000000"/>
        </w:rPr>
        <w:t xml:space="preserve"> </w:t>
      </w:r>
    </w:p>
    <w:p w:rsidR="007E6F0C" w:rsidRPr="007E6F0C" w:rsidRDefault="007E6F0C" w:rsidP="003F4771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7E6F0C">
        <w:rPr>
          <w:rFonts w:eastAsia="Times New Roman"/>
          <w:color w:val="000000"/>
          <w:szCs w:val="24"/>
          <w:lang w:eastAsia="ru-RU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:rsidR="007E6F0C" w:rsidRPr="007E6F0C" w:rsidRDefault="007E6F0C" w:rsidP="003F4771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7E6F0C">
        <w:rPr>
          <w:rFonts w:eastAsia="Times New Roman"/>
          <w:color w:val="000000"/>
          <w:szCs w:val="24"/>
          <w:lang w:eastAsia="ru-RU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:rsidR="007E6F0C" w:rsidRPr="007E6F0C" w:rsidRDefault="007E6F0C" w:rsidP="003F4771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7E6F0C">
        <w:rPr>
          <w:rFonts w:eastAsia="Times New Roman"/>
          <w:color w:val="000000"/>
          <w:szCs w:val="24"/>
          <w:lang w:eastAsia="ru-RU"/>
        </w:rPr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</w:p>
    <w:p w:rsidR="007E6F0C" w:rsidRPr="007E6F0C" w:rsidRDefault="007E6F0C" w:rsidP="003F4771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7E6F0C">
        <w:rPr>
          <w:rFonts w:eastAsia="Times New Roman"/>
          <w:color w:val="000000"/>
          <w:szCs w:val="24"/>
          <w:lang w:eastAsia="ru-RU"/>
        </w:rPr>
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</w:r>
    </w:p>
    <w:p w:rsidR="007E6F0C" w:rsidRPr="007E6F0C" w:rsidRDefault="007E6F0C" w:rsidP="003F4771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7E6F0C">
        <w:rPr>
          <w:rFonts w:eastAsia="Times New Roman"/>
          <w:color w:val="000000"/>
          <w:szCs w:val="24"/>
          <w:lang w:eastAsia="ru-RU"/>
        </w:rPr>
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</w:r>
    </w:p>
    <w:p w:rsidR="007E6F0C" w:rsidRPr="007E6F0C" w:rsidRDefault="007E6F0C" w:rsidP="003F4771">
      <w:pPr>
        <w:pStyle w:val="a4"/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7E6F0C">
        <w:rPr>
          <w:rFonts w:eastAsia="Times New Roman"/>
          <w:color w:val="000000"/>
          <w:szCs w:val="24"/>
          <w:lang w:eastAsia="ru-RU"/>
        </w:rPr>
        <w:t>Осуществлять приготовление, творческое оформление и подготовку к реализации холодных блюд и закусок здорового питания, детского питания и диетических (лечебных) блюд разнообразного ассортимента.</w:t>
      </w:r>
    </w:p>
    <w:p w:rsidR="007E6F0C" w:rsidRDefault="007E6F0C" w:rsidP="003F4771">
      <w:pPr>
        <w:pStyle w:val="p11"/>
        <w:numPr>
          <w:ilvl w:val="0"/>
          <w:numId w:val="15"/>
        </w:numPr>
        <w:shd w:val="clear" w:color="auto" w:fill="FFFFFF"/>
        <w:jc w:val="both"/>
        <w:rPr>
          <w:color w:val="000000"/>
        </w:rPr>
      </w:pPr>
      <w:r w:rsidRPr="007E6F0C">
        <w:rPr>
          <w:color w:val="000000"/>
        </w:rPr>
        <w:t>Осуществлять приготовление, творческое оформление и подготовку к реализации холодных</w:t>
      </w:r>
    </w:p>
    <w:p w:rsidR="007E6F0C" w:rsidRPr="00BE624C" w:rsidRDefault="007E6F0C" w:rsidP="007E6F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365F91" w:themeColor="accent1" w:themeShade="BF"/>
        </w:rPr>
      </w:pPr>
      <w:r w:rsidRPr="00BE624C">
        <w:rPr>
          <w:rFonts w:ascii="Times New Roman" w:hAnsi="Times New Roman" w:cs="Times New Roman"/>
          <w:b/>
          <w:i/>
          <w:color w:val="365F91" w:themeColor="accent1" w:themeShade="BF"/>
        </w:rPr>
        <w:t>АННОТАЦИЯ ПРОГРАММ ПРОФЕССИОНАЛЬНЫХ МОДУЛЕЙ</w:t>
      </w:r>
    </w:p>
    <w:p w:rsidR="007E6F0C" w:rsidRDefault="007E6F0C" w:rsidP="007E6F0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:rsidR="00F13D34" w:rsidRDefault="007E6F0C" w:rsidP="007E6F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E6F0C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ПМ.04 Приготовление, оформление и подготовка </w:t>
      </w:r>
      <w:r w:rsidRPr="007E6F0C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br/>
        <w:t xml:space="preserve">к реализации холодных и горячих сладких блюд, десертов, напитков </w:t>
      </w:r>
    </w:p>
    <w:p w:rsidR="007E6F0C" w:rsidRDefault="007E6F0C" w:rsidP="007E6F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E6F0C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разнообразного ассортимента</w:t>
      </w:r>
    </w:p>
    <w:p w:rsidR="007E6F0C" w:rsidRDefault="007E6F0C" w:rsidP="007E6F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7E6F0C" w:rsidRPr="00BE624C" w:rsidRDefault="007E6F0C" w:rsidP="007E6F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624C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ПАСПОРТ РАБОЧЕЙ ПРОГРАММЫ УЧЕБНОЙ ДИСЦИПЛИНЫ</w:t>
      </w:r>
    </w:p>
    <w:p w:rsidR="007E6F0C" w:rsidRDefault="007E6F0C" w:rsidP="007E6F0C">
      <w:pPr>
        <w:pStyle w:val="p22"/>
        <w:shd w:val="clear" w:color="auto" w:fill="FFFFFF"/>
        <w:ind w:left="720" w:right="-184" w:hanging="720"/>
        <w:jc w:val="both"/>
        <w:rPr>
          <w:color w:val="000000"/>
        </w:rPr>
      </w:pPr>
      <w:r>
        <w:rPr>
          <w:rStyle w:val="s10"/>
          <w:color w:val="000000"/>
        </w:rPr>
        <w:t>1.</w:t>
      </w:r>
      <w:r>
        <w:rPr>
          <w:rStyle w:val="s4"/>
          <w:rFonts w:eastAsiaTheme="majorEastAsia"/>
          <w:b/>
          <w:bCs/>
          <w:color w:val="000000"/>
        </w:rPr>
        <w:t>Область применения рабочей программы</w:t>
      </w:r>
    </w:p>
    <w:p w:rsidR="007E6F0C" w:rsidRDefault="007E6F0C" w:rsidP="007E6F0C">
      <w:pPr>
        <w:pStyle w:val="p11"/>
        <w:shd w:val="clear" w:color="auto" w:fill="FFFFFF"/>
        <w:jc w:val="both"/>
        <w:rPr>
          <w:color w:val="000000"/>
        </w:rPr>
      </w:pPr>
      <w:r>
        <w:rPr>
          <w:color w:val="000000"/>
        </w:rPr>
        <w:t>Рабочая программа профессионального модуля</w:t>
      </w:r>
      <w:r>
        <w:rPr>
          <w:rStyle w:val="s1"/>
          <w:rFonts w:eastAsiaTheme="majorEastAsia"/>
          <w:caps/>
          <w:color w:val="000000"/>
        </w:rPr>
        <w:t> </w:t>
      </w:r>
      <w:r>
        <w:rPr>
          <w:color w:val="000000"/>
        </w:rPr>
        <w:t>является частью рабочей основной образовательной программы по профессии 43.01.09 Повар, кондитер в части освоения основного вида профессиональной деятельности </w:t>
      </w:r>
      <w:r>
        <w:rPr>
          <w:rStyle w:val="s4"/>
          <w:b/>
          <w:bCs/>
          <w:color w:val="000000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  <w:r>
        <w:rPr>
          <w:color w:val="000000"/>
        </w:rPr>
        <w:t>.</w:t>
      </w:r>
    </w:p>
    <w:p w:rsidR="007E6F0C" w:rsidRDefault="007E6F0C" w:rsidP="007E6F0C">
      <w:pPr>
        <w:pStyle w:val="p24"/>
        <w:shd w:val="clear" w:color="auto" w:fill="FFFFFF"/>
        <w:ind w:left="720" w:hanging="720"/>
        <w:jc w:val="both"/>
        <w:rPr>
          <w:rStyle w:val="s4"/>
          <w:b/>
          <w:bCs/>
          <w:color w:val="000000"/>
        </w:rPr>
      </w:pPr>
      <w:r>
        <w:rPr>
          <w:rStyle w:val="s9"/>
          <w:color w:val="000000"/>
        </w:rPr>
        <w:t>2.</w:t>
      </w:r>
      <w:r>
        <w:rPr>
          <w:rStyle w:val="s4"/>
          <w:b/>
          <w:bCs/>
          <w:color w:val="000000"/>
        </w:rPr>
        <w:t>Цели и задачи профессионального модуля – требования к результатам освоения профессионального модуля</w:t>
      </w:r>
    </w:p>
    <w:p w:rsidR="007E6F0C" w:rsidRPr="007E6F0C" w:rsidRDefault="007E6F0C" w:rsidP="007E6F0C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ходе освоения профессионального модуля должен:</w:t>
      </w:r>
    </w:p>
    <w:p w:rsidR="007E6F0C" w:rsidRPr="007E6F0C" w:rsidRDefault="007E6F0C" w:rsidP="007E6F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6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иметь практический опыт</w:t>
      </w:r>
      <w:r w:rsidR="00F13D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F13D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7E6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7E6F0C" w:rsidRPr="007E6F0C" w:rsidRDefault="00F13D34" w:rsidP="00F13D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весоизмерительных</w:t>
      </w:r>
      <w:proofErr w:type="spellEnd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приборов;</w:t>
      </w:r>
    </w:p>
    <w:p w:rsidR="007E6F0C" w:rsidRPr="007E6F0C" w:rsidRDefault="00F13D34" w:rsidP="00F13D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выборе, оценке качества, безопасности продуктов, полуфабрикатов, приготовлении, творческом оформлении, эстетичной подаче холодных и горячих сладких блюд, десертов, напитков разнообразного ассортимента, в том числе региональных;</w:t>
      </w:r>
      <w:proofErr w:type="gramEnd"/>
    </w:p>
    <w:p w:rsidR="007E6F0C" w:rsidRPr="007E6F0C" w:rsidRDefault="00F13D34" w:rsidP="00F13D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упаковке, складировании неиспользованных продуктов;</w:t>
      </w:r>
    </w:p>
    <w:p w:rsidR="007E6F0C" w:rsidRPr="007E6F0C" w:rsidRDefault="00F13D34" w:rsidP="00F13D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порционировании</w:t>
      </w:r>
      <w:proofErr w:type="spellEnd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комплектовании</w:t>
      </w:r>
      <w:proofErr w:type="gramEnd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упаковке на вынос, хранении с учетом требований к безопасности готовой продукции;</w:t>
      </w:r>
    </w:p>
    <w:p w:rsidR="007E6F0C" w:rsidRPr="007E6F0C" w:rsidRDefault="00F13D34" w:rsidP="00F13D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ведении</w:t>
      </w:r>
      <w:proofErr w:type="gramEnd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расчетов с потребителями.</w:t>
      </w:r>
    </w:p>
    <w:p w:rsidR="007E6F0C" w:rsidRPr="007E6F0C" w:rsidRDefault="007E6F0C" w:rsidP="007E6F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6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7E6F0C" w:rsidRPr="007E6F0C" w:rsidRDefault="00F13D34" w:rsidP="007E6F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</w:r>
      <w:proofErr w:type="spellStart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весоизмерительные</w:t>
      </w:r>
      <w:proofErr w:type="spellEnd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приборы с учетом инструкций и регламентов;</w:t>
      </w:r>
    </w:p>
    <w:p w:rsidR="007E6F0C" w:rsidRPr="007E6F0C" w:rsidRDefault="00F13D34" w:rsidP="007E6F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соблюдать правила сочетаемости, взаимозаменяемости продуктов, подготовки и применения пряностей и приправ;</w:t>
      </w:r>
    </w:p>
    <w:p w:rsidR="007E6F0C" w:rsidRPr="007E6F0C" w:rsidRDefault="00F13D34" w:rsidP="007E6F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</w:r>
    </w:p>
    <w:p w:rsidR="007E6F0C" w:rsidRPr="007E6F0C" w:rsidRDefault="00F13D34" w:rsidP="007E6F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порционировать</w:t>
      </w:r>
      <w:proofErr w:type="spellEnd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(комплектовать), эстетично упаковывать на вынос, хранить с учетом требований к безопасности готовой продукции;</w:t>
      </w:r>
    </w:p>
    <w:p w:rsidR="007E6F0C" w:rsidRPr="007E6F0C" w:rsidRDefault="007E6F0C" w:rsidP="007E6F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6F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7E6F0C" w:rsidRPr="007E6F0C" w:rsidRDefault="00F13D34" w:rsidP="007E6F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–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требования охраны труда, пожарной безопасности, производственной санитарии и личной гигиены в организациях питания;</w:t>
      </w:r>
    </w:p>
    <w:p w:rsidR="007E6F0C" w:rsidRPr="007E6F0C" w:rsidRDefault="00F13D34" w:rsidP="007E6F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весоизмерительных</w:t>
      </w:r>
      <w:proofErr w:type="spellEnd"/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приборов, посуды и правила ухода за ними;</w:t>
      </w:r>
    </w:p>
    <w:p w:rsidR="007E6F0C" w:rsidRPr="007E6F0C" w:rsidRDefault="00F13D34" w:rsidP="007E6F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</w:r>
    </w:p>
    <w:p w:rsidR="007E6F0C" w:rsidRPr="007E6F0C" w:rsidRDefault="00F13D34" w:rsidP="007E6F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нормы расхода, способы сокращения потерь, сохранения пищевой ценности продуктов при приготовлении и хранении;</w:t>
      </w:r>
    </w:p>
    <w:p w:rsidR="007E6F0C" w:rsidRPr="007E6F0C" w:rsidRDefault="00F13D34" w:rsidP="007E6F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7E6F0C" w:rsidRPr="007E6F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региональных.</w:t>
      </w:r>
    </w:p>
    <w:p w:rsidR="007E6F0C" w:rsidRDefault="007E6F0C" w:rsidP="007E6F0C">
      <w:pPr>
        <w:pStyle w:val="p11"/>
        <w:shd w:val="clear" w:color="auto" w:fill="FFFFFF"/>
        <w:jc w:val="both"/>
        <w:rPr>
          <w:b/>
          <w:color w:val="000000"/>
        </w:rPr>
      </w:pPr>
      <w:r>
        <w:rPr>
          <w:color w:val="000000"/>
        </w:rPr>
        <w:t>3.</w:t>
      </w:r>
      <w:r w:rsidRPr="007E6F0C">
        <w:rPr>
          <w:color w:val="000000"/>
        </w:rPr>
        <w:t xml:space="preserve"> </w:t>
      </w:r>
      <w:r w:rsidRPr="007E6F0C">
        <w:rPr>
          <w:b/>
          <w:color w:val="000000"/>
        </w:rPr>
        <w:t>Результат освоения рабочей программы профессионального модуля</w:t>
      </w:r>
    </w:p>
    <w:p w:rsidR="007E6F0C" w:rsidRDefault="007E6F0C" w:rsidP="00F425DE">
      <w:pPr>
        <w:pStyle w:val="wester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Результатом освоения рабочей программы профессионального модуля является овладение обучающимися видом профессиональной </w:t>
      </w:r>
      <w:r w:rsidRPr="007E6F0C">
        <w:rPr>
          <w:b/>
          <w:color w:val="000000"/>
        </w:rPr>
        <w:t>деятельности (ВПД) Приготовление, оформление и подготовка к реализации холодных и горячих сладких блюд, десертов, напитков разнообразного ассортимента,</w:t>
      </w:r>
      <w:r>
        <w:rPr>
          <w:rStyle w:val="s4"/>
          <w:b/>
          <w:bCs/>
          <w:color w:val="000000"/>
        </w:rPr>
        <w:t> </w:t>
      </w:r>
      <w:r>
        <w:rPr>
          <w:color w:val="000000"/>
        </w:rPr>
        <w:t>в том числе профессиональными (ПК) компетенциями</w:t>
      </w:r>
      <w:r w:rsidR="00F425DE">
        <w:rPr>
          <w:color w:val="000000"/>
        </w:rPr>
        <w:t>,</w:t>
      </w:r>
      <w:r w:rsidR="00F425DE" w:rsidRPr="00F425DE">
        <w:rPr>
          <w:color w:val="000000"/>
        </w:rPr>
        <w:t xml:space="preserve"> </w:t>
      </w:r>
      <w:r w:rsidR="00F425DE">
        <w:rPr>
          <w:color w:val="000000"/>
        </w:rPr>
        <w:t>характеризующими способность выпускника:</w:t>
      </w:r>
    </w:p>
    <w:p w:rsidR="00F425DE" w:rsidRDefault="00F425DE" w:rsidP="00F425DE">
      <w:pPr>
        <w:pStyle w:val="wester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6A384B" w:rsidRDefault="00F13D34" w:rsidP="003F4771">
      <w:pPr>
        <w:pStyle w:val="p10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rPr>
          <w:color w:val="000000"/>
        </w:rPr>
      </w:pPr>
      <w:r>
        <w:rPr>
          <w:color w:val="000000"/>
          <w:shd w:val="clear" w:color="auto" w:fill="FFFFFF"/>
        </w:rPr>
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:rsidR="006A384B" w:rsidRDefault="00F13D34" w:rsidP="003F4771">
      <w:pPr>
        <w:pStyle w:val="p10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rPr>
          <w:color w:val="000000"/>
        </w:rPr>
      </w:pPr>
      <w:r>
        <w:rPr>
          <w:color w:val="000000"/>
          <w:shd w:val="clear" w:color="auto" w:fill="FFFFFF"/>
        </w:rPr>
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:rsidR="003245B2" w:rsidRDefault="00F13D34" w:rsidP="003F477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</w:pPr>
      <w:r>
        <w:rPr>
          <w:color w:val="000000"/>
          <w:shd w:val="clear" w:color="auto" w:fill="FFFFFF"/>
        </w:rPr>
        <w:t>Осуществлять приготовление, творческое оформление и подготовку к реализации холодных напитков разнообразного ассортимента</w:t>
      </w:r>
    </w:p>
    <w:p w:rsidR="003245B2" w:rsidRDefault="00F13D34" w:rsidP="003F477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</w:pPr>
      <w:r>
        <w:rPr>
          <w:color w:val="000000"/>
          <w:shd w:val="clear" w:color="auto" w:fill="FFFFFF"/>
        </w:rPr>
        <w:t xml:space="preserve">Осуществлять приготовление, творческое оформление и подготовку к реализации горячих напитков </w:t>
      </w:r>
      <w:proofErr w:type="gramStart"/>
      <w:r>
        <w:rPr>
          <w:color w:val="000000"/>
          <w:shd w:val="clear" w:color="auto" w:fill="FFFFFF"/>
        </w:rPr>
        <w:t>разнообразного</w:t>
      </w:r>
      <w:proofErr w:type="gramEnd"/>
      <w:r>
        <w:rPr>
          <w:color w:val="000000"/>
          <w:shd w:val="clear" w:color="auto" w:fill="FFFFFF"/>
        </w:rPr>
        <w:t xml:space="preserve"> ассортимент</w:t>
      </w:r>
    </w:p>
    <w:p w:rsidR="003245B2" w:rsidRDefault="00F13D34" w:rsidP="003F477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Осуществлять приготовление, творческое оформление и подготовку к реализации сладких блюд и напитков блюд здорового питания, легких обезжиренных десертов; десертов пониженной калорийности; диетической продукции.</w:t>
      </w:r>
    </w:p>
    <w:p w:rsidR="00F13D34" w:rsidRDefault="00F13D34" w:rsidP="003F477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709"/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</w:pPr>
      <w:r>
        <w:rPr>
          <w:color w:val="000000"/>
          <w:shd w:val="clear" w:color="auto" w:fill="FFFFFF"/>
        </w:rPr>
        <w:t>Осуществлять приготовление, творческое оформление и подготовку к реализации сладких блюд и напитков с помощью инновационных технологий.</w:t>
      </w:r>
    </w:p>
    <w:p w:rsidR="00F13D34" w:rsidRDefault="00F13D34" w:rsidP="00FF450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</w:pPr>
    </w:p>
    <w:p w:rsidR="00F13D34" w:rsidRPr="00BE624C" w:rsidRDefault="00F13D34" w:rsidP="00F13D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365F91" w:themeColor="accent1" w:themeShade="BF"/>
        </w:rPr>
      </w:pPr>
      <w:r w:rsidRPr="00BE624C">
        <w:rPr>
          <w:rFonts w:ascii="Times New Roman" w:hAnsi="Times New Roman" w:cs="Times New Roman"/>
          <w:b/>
          <w:i/>
          <w:color w:val="365F91" w:themeColor="accent1" w:themeShade="BF"/>
        </w:rPr>
        <w:t>АННОТАЦИЯ ПРОГРАММ ПРОФЕССИОНАЛЬНЫХ МОДУЛЕЙ</w:t>
      </w:r>
    </w:p>
    <w:p w:rsidR="00F13D34" w:rsidRDefault="00F13D34" w:rsidP="00F13D3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:rsidR="00F13D34" w:rsidRPr="00F13D34" w:rsidRDefault="00F13D34" w:rsidP="00F13D3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244061" w:themeColor="accent1" w:themeShade="80"/>
        </w:rPr>
      </w:pPr>
      <w:r w:rsidRPr="00F13D34">
        <w:rPr>
          <w:rFonts w:ascii="yandex-sans" w:hAnsi="yandex-sans"/>
          <w:b/>
          <w:bCs/>
          <w:color w:val="000000"/>
          <w:shd w:val="clear" w:color="auto" w:fill="FFFFFF"/>
        </w:rPr>
        <w:t>ПМ 05. 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F13D34" w:rsidRDefault="00F13D34" w:rsidP="00F13D3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</w:pPr>
    </w:p>
    <w:p w:rsidR="00F13D34" w:rsidRPr="00BE624C" w:rsidRDefault="00F13D34" w:rsidP="00F13D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624C">
        <w:rPr>
          <w:rFonts w:ascii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ПАСПОРТ РАБОЧЕЙ ПРОГРАММЫ УЧЕБНОЙ ДИСЦИПЛИНЫ</w:t>
      </w:r>
    </w:p>
    <w:p w:rsidR="00F13D34" w:rsidRDefault="00F13D34" w:rsidP="00F13D34">
      <w:pPr>
        <w:pStyle w:val="p22"/>
        <w:shd w:val="clear" w:color="auto" w:fill="FFFFFF"/>
        <w:ind w:left="720" w:right="-184" w:hanging="720"/>
        <w:jc w:val="both"/>
        <w:rPr>
          <w:color w:val="000000"/>
        </w:rPr>
      </w:pPr>
      <w:r>
        <w:rPr>
          <w:rStyle w:val="s10"/>
          <w:color w:val="000000"/>
        </w:rPr>
        <w:t>1.</w:t>
      </w:r>
      <w:r>
        <w:rPr>
          <w:rStyle w:val="s4"/>
          <w:rFonts w:eastAsiaTheme="majorEastAsia"/>
          <w:b/>
          <w:bCs/>
          <w:color w:val="000000"/>
        </w:rPr>
        <w:t>Область применения рабочей программы</w:t>
      </w:r>
    </w:p>
    <w:p w:rsidR="00F13D34" w:rsidRDefault="00F13D34" w:rsidP="00F13D34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</w:pPr>
      <w:r>
        <w:rPr>
          <w:rFonts w:ascii="yandex-sans" w:hAnsi="yandex-sans"/>
          <w:color w:val="000000"/>
          <w:shd w:val="clear" w:color="auto" w:fill="FFFFFF"/>
        </w:rPr>
        <w:t>Рабочая программа учебной дисциплины</w:t>
      </w:r>
      <w:r>
        <w:rPr>
          <w:rFonts w:ascii="yandex-sans" w:hAnsi="yandex-sans"/>
          <w:caps/>
          <w:color w:val="000000"/>
          <w:shd w:val="clear" w:color="auto" w:fill="FFFFFF"/>
        </w:rPr>
        <w:t> </w:t>
      </w:r>
      <w:r>
        <w:rPr>
          <w:rFonts w:ascii="yandex-sans" w:hAnsi="yandex-sans"/>
          <w:color w:val="000000"/>
          <w:shd w:val="clear" w:color="auto" w:fill="FFFFFF"/>
        </w:rPr>
        <w:t>является частью рабочей основной образовательной программы по профессии 43.01.09 Повар, кондитер</w:t>
      </w:r>
    </w:p>
    <w:p w:rsidR="00F13D34" w:rsidRDefault="00F13D34" w:rsidP="00F13D34">
      <w:pPr>
        <w:pStyle w:val="p24"/>
        <w:shd w:val="clear" w:color="auto" w:fill="FFFFFF"/>
        <w:ind w:left="720" w:hanging="720"/>
        <w:jc w:val="both"/>
        <w:rPr>
          <w:rStyle w:val="s4"/>
          <w:b/>
          <w:bCs/>
          <w:color w:val="000000"/>
        </w:rPr>
      </w:pPr>
      <w:r>
        <w:rPr>
          <w:rStyle w:val="s9"/>
          <w:color w:val="000000"/>
        </w:rPr>
        <w:lastRenderedPageBreak/>
        <w:t>2.</w:t>
      </w:r>
      <w:r>
        <w:rPr>
          <w:rStyle w:val="s4"/>
          <w:b/>
          <w:bCs/>
          <w:color w:val="000000"/>
        </w:rPr>
        <w:t>Цели и задачи профессионального модуля – требования к результатам освоения профессионального модуля</w:t>
      </w:r>
    </w:p>
    <w:p w:rsidR="00DA1599" w:rsidRDefault="00DA1599" w:rsidP="00DA1599">
      <w:pPr>
        <w:pStyle w:val="p24"/>
        <w:shd w:val="clear" w:color="auto" w:fill="FFFFFF"/>
        <w:ind w:left="720" w:hanging="720"/>
        <w:jc w:val="both"/>
        <w:rPr>
          <w:rStyle w:val="s4"/>
          <w:b/>
          <w:bCs/>
          <w:color w:val="000000"/>
        </w:rPr>
      </w:pPr>
      <w:r>
        <w:rPr>
          <w:rStyle w:val="s9"/>
          <w:color w:val="000000"/>
        </w:rPr>
        <w:t>2.</w:t>
      </w:r>
      <w:r>
        <w:rPr>
          <w:rStyle w:val="s4"/>
          <w:b/>
          <w:bCs/>
          <w:color w:val="000000"/>
        </w:rPr>
        <w:t>Цели и задачи профессионального модуля – требования к результатам освоения профессионального модуля</w:t>
      </w:r>
    </w:p>
    <w:p w:rsidR="00DA1599" w:rsidRDefault="00DA1599" w:rsidP="00DA1599">
      <w:pPr>
        <w:pStyle w:val="western"/>
        <w:shd w:val="clear" w:color="auto" w:fill="FFFFFF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yandex-sans" w:hAnsi="yandex-sans"/>
          <w:color w:val="000000"/>
        </w:rPr>
        <w:t>обучающийся</w:t>
      </w:r>
      <w:proofErr w:type="gramEnd"/>
      <w:r>
        <w:rPr>
          <w:rFonts w:ascii="yandex-sans" w:hAnsi="yandex-sans"/>
          <w:color w:val="000000"/>
        </w:rPr>
        <w:t xml:space="preserve"> в ходе освоения профессионального модуля должен:</w:t>
      </w:r>
    </w:p>
    <w:p w:rsidR="00DA1599" w:rsidRDefault="00DA1599" w:rsidP="00DA1599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</w:rPr>
        <w:t>иметь практический опыт:</w:t>
      </w:r>
    </w:p>
    <w:p w:rsidR="00DA1599" w:rsidRDefault="00F425DE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- подготавливать, убирать</w:t>
      </w:r>
      <w:r w:rsidR="00DA1599">
        <w:rPr>
          <w:rFonts w:ascii="yandex-sans" w:hAnsi="yandex-sans"/>
          <w:color w:val="000000"/>
        </w:rPr>
        <w:t xml:space="preserve"> рабочего места,</w:t>
      </w:r>
    </w:p>
    <w:p w:rsidR="00DA1599" w:rsidRDefault="00F425DE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- выбирать, подготавливать</w:t>
      </w:r>
      <w:r w:rsidR="00DA1599">
        <w:rPr>
          <w:rFonts w:ascii="yandex-sans" w:hAnsi="yandex-sans"/>
          <w:color w:val="000000"/>
        </w:rPr>
        <w:t xml:space="preserve">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="00DA1599">
        <w:rPr>
          <w:rFonts w:ascii="yandex-sans" w:hAnsi="yandex-sans"/>
          <w:color w:val="000000"/>
        </w:rPr>
        <w:t>весоизмерительных</w:t>
      </w:r>
      <w:proofErr w:type="spellEnd"/>
      <w:r w:rsidR="00DA1599">
        <w:rPr>
          <w:rFonts w:ascii="yandex-sans" w:hAnsi="yandex-sans"/>
          <w:color w:val="000000"/>
        </w:rPr>
        <w:t xml:space="preserve"> приборов;</w:t>
      </w:r>
    </w:p>
    <w:p w:rsidR="00DA1599" w:rsidRDefault="00F425DE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 xml:space="preserve">- </w:t>
      </w:r>
      <w:proofErr w:type="spellStart"/>
      <w:r>
        <w:rPr>
          <w:rFonts w:ascii="yandex-sans" w:hAnsi="yandex-sans"/>
          <w:color w:val="000000"/>
        </w:rPr>
        <w:t>выиратье</w:t>
      </w:r>
      <w:proofErr w:type="spellEnd"/>
      <w:r>
        <w:rPr>
          <w:rFonts w:ascii="yandex-sans" w:hAnsi="yandex-sans"/>
          <w:color w:val="000000"/>
        </w:rPr>
        <w:t>, оценивать качество, безопасность</w:t>
      </w:r>
      <w:r w:rsidR="00DA1599">
        <w:rPr>
          <w:rFonts w:ascii="yandex-sans" w:hAnsi="yandex-sans"/>
          <w:color w:val="000000"/>
        </w:rPr>
        <w:t xml:space="preserve"> продуктов, полуфабрикатов;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- приготовления, хранения фаршей, начинок, отделочных полуфабрикатов;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- подготовке отделочных полуфабрикатов промышленного производства;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- приготовления, подготовки к реализации хлебобулочных, мучных кондитерских изделий, в том числе региональных;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 xml:space="preserve">- </w:t>
      </w:r>
      <w:proofErr w:type="spellStart"/>
      <w:r>
        <w:rPr>
          <w:rFonts w:ascii="yandex-sans" w:hAnsi="yandex-sans"/>
          <w:color w:val="000000"/>
        </w:rPr>
        <w:t>порционирования</w:t>
      </w:r>
      <w:proofErr w:type="spellEnd"/>
      <w:r>
        <w:rPr>
          <w:rFonts w:ascii="yandex-sans" w:hAnsi="yandex-sans"/>
          <w:color w:val="000000"/>
        </w:rPr>
        <w:t xml:space="preserve"> (</w:t>
      </w:r>
      <w:proofErr w:type="gramStart"/>
      <w:r>
        <w:rPr>
          <w:rFonts w:ascii="yandex-sans" w:hAnsi="yandex-sans"/>
          <w:color w:val="000000"/>
        </w:rPr>
        <w:t>комплектовании</w:t>
      </w:r>
      <w:proofErr w:type="gramEnd"/>
      <w:r>
        <w:rPr>
          <w:rFonts w:ascii="yandex-sans" w:hAnsi="yandex-sans"/>
          <w:color w:val="000000"/>
        </w:rPr>
        <w:t>), эстетичной упаковке на вынос, хранении с учетом требований к безопасности;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- ведения расчетов с потребителями.</w:t>
      </w:r>
    </w:p>
    <w:p w:rsidR="00DA1599" w:rsidRDefault="00DA1599" w:rsidP="00DA1599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</w:rPr>
        <w:t>уметь: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- рационально организовывать, проводить уборку рабочего места,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 xml:space="preserve">- выбирать, подготавливать, безопасно эксплуатировать технологическое оборудование, производственный инвентарь, инструменты, </w:t>
      </w:r>
      <w:proofErr w:type="spellStart"/>
      <w:r>
        <w:rPr>
          <w:rFonts w:ascii="yandex-sans" w:hAnsi="yandex-sans"/>
          <w:color w:val="000000"/>
        </w:rPr>
        <w:t>весоизмерительные</w:t>
      </w:r>
      <w:proofErr w:type="spellEnd"/>
      <w:r>
        <w:rPr>
          <w:rFonts w:ascii="yandex-sans" w:hAnsi="yandex-sans"/>
          <w:color w:val="000000"/>
        </w:rPr>
        <w:t xml:space="preserve"> приборы с учетом инструкций и регламентов;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- соблюдать правила сочетаемости, взаимозаменяемости продуктов, подготовки и применения пряностей и приправ;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proofErr w:type="gramStart"/>
      <w:r>
        <w:rPr>
          <w:rFonts w:ascii="yandex-sans" w:hAnsi="yandex-sans"/>
          <w:color w:val="000000"/>
        </w:rPr>
        <w:t>- 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</w:r>
      <w:proofErr w:type="gramEnd"/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- </w:t>
      </w:r>
      <w:r>
        <w:rPr>
          <w:rFonts w:ascii="yandex-sans" w:hAnsi="yandex-sans"/>
          <w:color w:val="000000"/>
        </w:rPr>
        <w:t xml:space="preserve">хранить, </w:t>
      </w:r>
      <w:proofErr w:type="spellStart"/>
      <w:r>
        <w:rPr>
          <w:rFonts w:ascii="yandex-sans" w:hAnsi="yandex-sans"/>
          <w:color w:val="000000"/>
        </w:rPr>
        <w:t>порционировать</w:t>
      </w:r>
      <w:proofErr w:type="spellEnd"/>
      <w:r>
        <w:rPr>
          <w:rFonts w:ascii="yandex-sans" w:hAnsi="yandex-sans"/>
          <w:color w:val="000000"/>
        </w:rPr>
        <w:t xml:space="preserve"> (комплектовать), эстетично упаковывать на вынос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готовые изделия с учетом требований к безопасности;</w:t>
      </w:r>
    </w:p>
    <w:p w:rsidR="00DA1599" w:rsidRDefault="00DA1599" w:rsidP="00DA1599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</w:rPr>
        <w:t>знать: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- требования охраны труда, пожарной безопасности, производственной санитарии и личной гигиены в организациях питания;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 xml:space="preserve">-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>
        <w:rPr>
          <w:rFonts w:ascii="yandex-sans" w:hAnsi="yandex-sans"/>
          <w:color w:val="000000"/>
        </w:rPr>
        <w:t>весоизмерительных</w:t>
      </w:r>
      <w:proofErr w:type="spellEnd"/>
      <w:r>
        <w:rPr>
          <w:rFonts w:ascii="yandex-sans" w:hAnsi="yandex-sans"/>
          <w:color w:val="000000"/>
        </w:rPr>
        <w:t xml:space="preserve"> приборов, посуды и правила ухода за ними;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- ассортимент, рецептуры, требования к качеству, условия и сроки хранения хлебобулочных, мучных кондитерских изделий;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-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ind w:left="29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lastRenderedPageBreak/>
        <w:t>- правила применения ароматических, красящих веществ, сухих смесей и готовых отделочных полуфабрикатов промышленного производства;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 xml:space="preserve">- способы сокращения потерь и сохранения пищевой ценности продуктов при приготовлении правила хранения и требования к качеству хлебобулочных, мучных и кондитерских изделий; 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- виды необходимого технологического оборудования и производственного инвентаря, правила их безопасного использования.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</w:rPr>
      </w:pPr>
    </w:p>
    <w:p w:rsidR="00DA1599" w:rsidRDefault="00DA1599" w:rsidP="00DA1599">
      <w:pPr>
        <w:pStyle w:val="p11"/>
        <w:shd w:val="clear" w:color="auto" w:fill="FFFFFF"/>
        <w:jc w:val="both"/>
        <w:rPr>
          <w:b/>
          <w:color w:val="000000"/>
        </w:rPr>
      </w:pPr>
      <w:r>
        <w:rPr>
          <w:color w:val="000000"/>
        </w:rPr>
        <w:t>3.</w:t>
      </w:r>
      <w:r w:rsidRPr="007E6F0C">
        <w:rPr>
          <w:color w:val="000000"/>
        </w:rPr>
        <w:t xml:space="preserve"> </w:t>
      </w:r>
      <w:r w:rsidRPr="007E6F0C">
        <w:rPr>
          <w:b/>
          <w:color w:val="000000"/>
        </w:rPr>
        <w:t>Результат освоения рабочей программы профессионального модуля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Результатом освоения рабочей программы профессионального модуля является овладение обучающимися видом профессиональной </w:t>
      </w:r>
      <w:r w:rsidRPr="007E6F0C">
        <w:rPr>
          <w:b/>
          <w:color w:val="000000"/>
        </w:rPr>
        <w:t>деятельности (ВПД)</w:t>
      </w:r>
      <w:r>
        <w:rPr>
          <w:rStyle w:val="s4"/>
          <w:b/>
          <w:bCs/>
          <w:color w:val="000000"/>
        </w:rPr>
        <w:t> </w:t>
      </w:r>
      <w:r w:rsidRPr="00DA1599">
        <w:rPr>
          <w:rFonts w:ascii="yandex-sans" w:hAnsi="yandex-sans"/>
          <w:b/>
          <w:color w:val="000000"/>
          <w:shd w:val="clear" w:color="auto" w:fill="FFFFFF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  <w:r>
        <w:rPr>
          <w:rFonts w:ascii="yandex-sans" w:hAnsi="yandex-sans"/>
          <w:b/>
          <w:color w:val="000000"/>
          <w:shd w:val="clear" w:color="auto" w:fill="FFFFFF"/>
        </w:rPr>
        <w:t xml:space="preserve">, </w:t>
      </w:r>
      <w:r>
        <w:rPr>
          <w:color w:val="000000"/>
        </w:rPr>
        <w:t>в том числе профессиональными (ПК) компетенциями, характеризующими способность выпускника:</w:t>
      </w:r>
    </w:p>
    <w:p w:rsidR="00DA1599" w:rsidRDefault="00DA1599" w:rsidP="00DA1599">
      <w:pPr>
        <w:pStyle w:val="wester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DA1599" w:rsidRDefault="00DA1599" w:rsidP="003F4771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>
        <w:rPr>
          <w:rFonts w:ascii="yandex-sans" w:hAnsi="yandex-sans"/>
          <w:color w:val="000000"/>
          <w:shd w:val="clear" w:color="auto" w:fill="FFFFFF"/>
        </w:rPr>
        <w:t>Осуществлять приготовление и подготовку к использованию отделочных полуфабрикатов для хлебобулочных, мучных кондитерских изделий</w:t>
      </w:r>
    </w:p>
    <w:p w:rsidR="00DA1599" w:rsidRDefault="00DA1599" w:rsidP="003F4771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>
        <w:rPr>
          <w:rFonts w:ascii="yandex-sans" w:hAnsi="yandex-sans"/>
          <w:color w:val="000000"/>
          <w:shd w:val="clear" w:color="auto" w:fill="FFFFFF"/>
        </w:rPr>
        <w:t>Осуществлять изготовление, творческое оформление, подготовку к реализации хлебобулочных изделий и хлеба разнообразного ассортимента</w:t>
      </w:r>
    </w:p>
    <w:p w:rsidR="00DA1599" w:rsidRDefault="00DA1599" w:rsidP="003F4771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>
        <w:rPr>
          <w:rFonts w:ascii="yandex-sans" w:hAnsi="yandex-sans"/>
          <w:color w:val="000000"/>
          <w:shd w:val="clear" w:color="auto" w:fill="FFFFFF"/>
        </w:rPr>
        <w:t>Осуществлять изготовление, творческое оформление, подготовку к реализации мучных кондитерских изделий разнообразного ассортимента</w:t>
      </w:r>
    </w:p>
    <w:p w:rsidR="00DA1599" w:rsidRDefault="00DA1599" w:rsidP="003F4771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>
        <w:rPr>
          <w:rFonts w:ascii="yandex-sans" w:hAnsi="yandex-sans"/>
          <w:color w:val="000000"/>
          <w:shd w:val="clear" w:color="auto" w:fill="FFFFFF"/>
        </w:rPr>
        <w:t>Осуществлять изготовление, творческое оформление, подготовку к реализации пирожных и тортов разнообразного ассортимента</w:t>
      </w:r>
    </w:p>
    <w:p w:rsidR="00DA1599" w:rsidRDefault="00DA1599" w:rsidP="003F4771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yandex-sans" w:hAnsi="yandex-sans"/>
          <w:color w:val="000000"/>
          <w:shd w:val="clear" w:color="auto" w:fill="FFFFFF"/>
        </w:rPr>
      </w:pPr>
      <w:r>
        <w:rPr>
          <w:rFonts w:ascii="yandex-sans" w:hAnsi="yandex-sans"/>
          <w:color w:val="000000"/>
          <w:shd w:val="clear" w:color="auto" w:fill="FFFFFF"/>
        </w:rPr>
        <w:t>Осуществлять изготовление, творческое оформление, подготовку к реализации хлебобулочной и кондитерской продукции для здорового питания, с пониженной калорийностью.</w:t>
      </w:r>
    </w:p>
    <w:p w:rsidR="00DA1599" w:rsidRDefault="00DA1599" w:rsidP="003F4771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yandex-sans" w:hAnsi="yandex-sans"/>
          <w:color w:val="000000"/>
          <w:shd w:val="clear" w:color="auto" w:fill="FFFFFF"/>
        </w:rPr>
      </w:pPr>
      <w:r>
        <w:rPr>
          <w:rFonts w:ascii="yandex-sans" w:hAnsi="yandex-sans"/>
          <w:color w:val="000000"/>
          <w:shd w:val="clear" w:color="auto" w:fill="FFFFFF"/>
        </w:rPr>
        <w:t xml:space="preserve">Осуществлять изготовление, творческое оформление и подготовку к реализации кондитерской продукции разнообразного современного ассортимента: миниатюр, </w:t>
      </w:r>
      <w:proofErr w:type="spellStart"/>
      <w:r>
        <w:rPr>
          <w:rFonts w:ascii="yandex-sans" w:hAnsi="yandex-sans"/>
          <w:color w:val="000000"/>
          <w:shd w:val="clear" w:color="auto" w:fill="FFFFFF"/>
        </w:rPr>
        <w:t>гато</w:t>
      </w:r>
      <w:proofErr w:type="spellEnd"/>
      <w:r>
        <w:rPr>
          <w:rFonts w:ascii="yandex-sans" w:hAnsi="yandex-sans"/>
          <w:color w:val="000000"/>
          <w:shd w:val="clear" w:color="auto" w:fill="FFFFFF"/>
        </w:rPr>
        <w:t xml:space="preserve">, </w:t>
      </w:r>
      <w:proofErr w:type="spellStart"/>
      <w:r>
        <w:rPr>
          <w:rFonts w:ascii="yandex-sans" w:hAnsi="yandex-sans"/>
          <w:color w:val="000000"/>
          <w:shd w:val="clear" w:color="auto" w:fill="FFFFFF"/>
        </w:rPr>
        <w:t>антреме</w:t>
      </w:r>
      <w:proofErr w:type="spellEnd"/>
      <w:r>
        <w:rPr>
          <w:rFonts w:ascii="yandex-sans" w:hAnsi="yandex-sans"/>
          <w:color w:val="000000"/>
          <w:shd w:val="clear" w:color="auto" w:fill="FFFFFF"/>
        </w:rPr>
        <w:t>, птифуров и т.п.</w:t>
      </w:r>
    </w:p>
    <w:p w:rsidR="00DA1599" w:rsidRDefault="00DA1599" w:rsidP="003F4771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yandex-sans" w:hAnsi="yandex-sans"/>
          <w:color w:val="000000"/>
          <w:shd w:val="clear" w:color="auto" w:fill="FFFFFF"/>
        </w:rPr>
      </w:pPr>
      <w:r>
        <w:rPr>
          <w:rFonts w:ascii="yandex-sans" w:hAnsi="yandex-sans"/>
          <w:color w:val="000000"/>
          <w:shd w:val="clear" w:color="auto" w:fill="FFFFFF"/>
        </w:rPr>
        <w:t>Осуществлять изготовление, моделирование, творческое оформление, подготовку к реализации продукции из шоколада и других материалов</w:t>
      </w:r>
    </w:p>
    <w:p w:rsidR="00F13D34" w:rsidRDefault="00F13D34" w:rsidP="00FF450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</w:pPr>
    </w:p>
    <w:p w:rsidR="00E55197" w:rsidRPr="00FF4505" w:rsidRDefault="00E55197" w:rsidP="00FF450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i/>
          <w:color w:val="244061" w:themeColor="accent1" w:themeShade="80"/>
          <w:sz w:val="23"/>
          <w:szCs w:val="23"/>
        </w:rPr>
      </w:pPr>
      <w:r w:rsidRPr="00FF4505"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  <w:t>аннотация программ УЧЕБНых ДИСЦИПЛИН</w:t>
      </w:r>
    </w:p>
    <w:p w:rsidR="00E55197" w:rsidRPr="00FF4505" w:rsidRDefault="00E55197" w:rsidP="00FF450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</w:pPr>
      <w:r w:rsidRPr="00FF4505"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  <w:t>Общепрофессионального цикла</w:t>
      </w:r>
    </w:p>
    <w:p w:rsidR="00252A68" w:rsidRPr="00252A68" w:rsidRDefault="00252A68" w:rsidP="00252A68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52A68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>ОП. 01 Основы микробиологии, физиологии питания, санитарии и гигиены</w:t>
      </w:r>
    </w:p>
    <w:p w:rsidR="00E55197" w:rsidRDefault="00E55197" w:rsidP="00E55197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AD7E53" w:rsidRPr="00252A68" w:rsidRDefault="00AD7E53" w:rsidP="003F4771">
      <w:pPr>
        <w:pStyle w:val="western"/>
        <w:numPr>
          <w:ilvl w:val="1"/>
          <w:numId w:val="1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Область применения рабочей программы</w:t>
      </w:r>
    </w:p>
    <w:p w:rsidR="00252A68" w:rsidRPr="00252A68" w:rsidRDefault="00252A68" w:rsidP="00252A68">
      <w:pPr>
        <w:pStyle w:val="a4"/>
        <w:shd w:val="clear" w:color="auto" w:fill="FFFFFF"/>
        <w:spacing w:before="100" w:beforeAutospacing="1" w:line="240" w:lineRule="auto"/>
        <w:ind w:right="-187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252A68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Рабочая программа учебной дисциплины</w:t>
      </w:r>
      <w:r w:rsidRPr="00252A68">
        <w:rPr>
          <w:rFonts w:ascii="yandex-sans" w:eastAsia="Times New Roman" w:hAnsi="yandex-sans"/>
          <w:caps/>
          <w:color w:val="000000"/>
          <w:sz w:val="23"/>
          <w:szCs w:val="23"/>
          <w:lang w:eastAsia="ru-RU"/>
        </w:rPr>
        <w:t> </w:t>
      </w:r>
      <w:r w:rsidRPr="00252A68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является частью рабочей основной образовательной программы по профессии 43.01.09 Повар, кондитер</w:t>
      </w:r>
    </w:p>
    <w:p w:rsidR="00252A68" w:rsidRPr="00252A68" w:rsidRDefault="00252A68" w:rsidP="003F4771">
      <w:pPr>
        <w:pStyle w:val="a4"/>
        <w:numPr>
          <w:ilvl w:val="0"/>
          <w:numId w:val="1"/>
        </w:numPr>
        <w:shd w:val="clear" w:color="auto" w:fill="FFFFFF"/>
        <w:spacing w:before="100" w:beforeAutospacing="1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252A68">
        <w:rPr>
          <w:rFonts w:ascii="yandex-sans" w:eastAsia="Times New Roman" w:hAnsi="yandex-sans"/>
          <w:b/>
          <w:bCs/>
          <w:color w:val="000000"/>
          <w:sz w:val="23"/>
          <w:szCs w:val="23"/>
          <w:lang w:eastAsia="ru-RU"/>
        </w:rPr>
        <w:t>Место дисциплины в структуре программы подготовки квалифицированных рабочих, служащих: </w:t>
      </w:r>
      <w:r w:rsidRPr="00252A68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 02. Товароведение продовольственных товаров, ОП 03. Техническое оснащение и организация рабочего места.</w:t>
      </w:r>
    </w:p>
    <w:p w:rsidR="00252A68" w:rsidRPr="003F411B" w:rsidRDefault="00252A68" w:rsidP="003F4771">
      <w:pPr>
        <w:pStyle w:val="a4"/>
        <w:numPr>
          <w:ilvl w:val="0"/>
          <w:numId w:val="1"/>
        </w:numPr>
        <w:shd w:val="clear" w:color="auto" w:fill="FFFFFF"/>
        <w:spacing w:before="100" w:beforeAutospacing="1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252A68">
        <w:rPr>
          <w:rFonts w:ascii="yandex-sans" w:eastAsia="Times New Roman" w:hAnsi="yandex-sans"/>
          <w:b/>
          <w:bCs/>
          <w:color w:val="000000"/>
          <w:sz w:val="23"/>
          <w:szCs w:val="23"/>
          <w:lang w:eastAsia="ru-RU"/>
        </w:rPr>
        <w:lastRenderedPageBreak/>
        <w:t>1.3 Цели и задачи</w:t>
      </w:r>
      <w:r w:rsidRPr="00252A68">
        <w:rPr>
          <w:rFonts w:ascii="yandex-sans" w:eastAsia="Times New Roman" w:hAnsi="yandex-sans"/>
          <w:color w:val="000000"/>
          <w:sz w:val="23"/>
          <w:szCs w:val="23"/>
          <w:lang w:eastAsia="ru-RU"/>
        </w:rPr>
        <w:t> </w:t>
      </w:r>
      <w:r w:rsidRPr="00252A68">
        <w:rPr>
          <w:rFonts w:ascii="yandex-sans" w:eastAsia="Times New Roman" w:hAnsi="yandex-sans"/>
          <w:b/>
          <w:bCs/>
          <w:color w:val="000000"/>
          <w:sz w:val="23"/>
          <w:szCs w:val="23"/>
          <w:lang w:eastAsia="ru-RU"/>
        </w:rPr>
        <w:t xml:space="preserve">учебной дисциплины – требования к </w:t>
      </w:r>
      <w:r w:rsidR="003F411B">
        <w:rPr>
          <w:rFonts w:ascii="yandex-sans" w:eastAsia="Times New Roman" w:hAnsi="yandex-sans"/>
          <w:b/>
          <w:bCs/>
          <w:color w:val="000000"/>
          <w:sz w:val="23"/>
          <w:szCs w:val="23"/>
          <w:lang w:eastAsia="ru-RU"/>
        </w:rPr>
        <w:t>результатам освоения дисциплины.</w:t>
      </w:r>
    </w:p>
    <w:p w:rsidR="003F411B" w:rsidRDefault="003F411B" w:rsidP="003F411B">
      <w:pPr>
        <w:pStyle w:val="western"/>
        <w:shd w:val="clear" w:color="auto" w:fill="FFFFFF"/>
        <w:jc w:val="both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yandex-sans" w:hAnsi="yandex-sans"/>
          <w:color w:val="000000"/>
        </w:rPr>
        <w:t>обучающийся</w:t>
      </w:r>
      <w:proofErr w:type="gramEnd"/>
      <w:r>
        <w:rPr>
          <w:rFonts w:ascii="yandex-sans" w:hAnsi="yandex-sans"/>
          <w:color w:val="000000"/>
        </w:rPr>
        <w:t xml:space="preserve"> в ходе освоения профессиональной дисциплины должен:</w:t>
      </w:r>
    </w:p>
    <w:p w:rsidR="002C4DCD" w:rsidRPr="003F4771" w:rsidRDefault="002C4DCD" w:rsidP="002C4DCD">
      <w:pPr>
        <w:pStyle w:val="a4"/>
        <w:shd w:val="clear" w:color="auto" w:fill="FFFFFF"/>
        <w:spacing w:before="100" w:beforeAutospacing="1" w:line="240" w:lineRule="auto"/>
        <w:rPr>
          <w:rFonts w:ascii="yandex-sans" w:eastAsia="Times New Roman" w:hAnsi="yandex-sans"/>
          <w:color w:val="000000"/>
          <w:szCs w:val="24"/>
          <w:lang w:eastAsia="ru-RU"/>
        </w:rPr>
      </w:pPr>
      <w:r w:rsidRPr="003F4771">
        <w:rPr>
          <w:rFonts w:ascii="yandex-sans" w:eastAsia="Times New Roman" w:hAnsi="yandex-sans"/>
          <w:b/>
          <w:bCs/>
          <w:color w:val="000000"/>
          <w:szCs w:val="24"/>
          <w:lang w:eastAsia="ru-RU"/>
        </w:rPr>
        <w:t>Уметь</w:t>
      </w:r>
    </w:p>
    <w:p w:rsidR="002C4DCD" w:rsidRPr="00252A68" w:rsidRDefault="002C4DCD" w:rsidP="002C4DCD">
      <w:pPr>
        <w:pStyle w:val="western"/>
        <w:spacing w:before="0" w:beforeAutospacing="0" w:after="0" w:afterAutospacing="0"/>
        <w:ind w:firstLine="709"/>
        <w:rPr>
          <w:rFonts w:ascii="yandex-sans" w:hAnsi="yandex-sans"/>
          <w:color w:val="000000"/>
          <w:sz w:val="23"/>
          <w:szCs w:val="23"/>
        </w:rPr>
      </w:pPr>
      <w:r w:rsidRPr="00252A68">
        <w:rPr>
          <w:rFonts w:ascii="yandex-sans" w:hAnsi="yandex-sans"/>
          <w:color w:val="000000"/>
          <w:sz w:val="23"/>
          <w:szCs w:val="23"/>
        </w:rPr>
        <w:t>–</w:t>
      </w:r>
      <w:r w:rsidRPr="00252A68">
        <w:rPr>
          <w:rFonts w:ascii="yandex-sans" w:hAnsi="yandex-sans"/>
          <w:color w:val="000000"/>
          <w:sz w:val="23"/>
          <w:szCs w:val="23"/>
        </w:rPr>
        <w:tab/>
        <w:t xml:space="preserve"> соблюдать санитарно-эпидемиологические требования к процессам  приготовления и подготовки к реализации блюд, кулинарных, мучных, кондитерских изделий, закусок, напитков; </w:t>
      </w:r>
    </w:p>
    <w:p w:rsidR="002C4DCD" w:rsidRPr="00252A68" w:rsidRDefault="002C4DCD" w:rsidP="002C4DCD">
      <w:pPr>
        <w:pStyle w:val="western"/>
        <w:spacing w:before="0" w:beforeAutospacing="0" w:after="0" w:afterAutospacing="0"/>
        <w:ind w:firstLine="709"/>
        <w:rPr>
          <w:rFonts w:ascii="yandex-sans" w:hAnsi="yandex-sans"/>
          <w:color w:val="000000"/>
          <w:sz w:val="23"/>
          <w:szCs w:val="23"/>
        </w:rPr>
      </w:pPr>
      <w:r w:rsidRPr="00252A68">
        <w:rPr>
          <w:rFonts w:ascii="yandex-sans" w:hAnsi="yandex-sans"/>
          <w:color w:val="000000"/>
          <w:sz w:val="23"/>
          <w:szCs w:val="23"/>
        </w:rPr>
        <w:t>–</w:t>
      </w:r>
      <w:r w:rsidRPr="00252A68">
        <w:rPr>
          <w:rFonts w:ascii="yandex-sans" w:hAnsi="yandex-sans"/>
          <w:color w:val="000000"/>
          <w:sz w:val="23"/>
          <w:szCs w:val="23"/>
        </w:rPr>
        <w:tab/>
        <w:t xml:space="preserve"> определять источники микробиологического загрязнения;</w:t>
      </w:r>
    </w:p>
    <w:p w:rsidR="002C4DCD" w:rsidRPr="00252A68" w:rsidRDefault="002C4DCD" w:rsidP="002C4DCD">
      <w:pPr>
        <w:pStyle w:val="western"/>
        <w:spacing w:before="0" w:beforeAutospacing="0" w:after="0" w:afterAutospacing="0"/>
        <w:ind w:firstLine="709"/>
        <w:rPr>
          <w:rFonts w:ascii="yandex-sans" w:hAnsi="yandex-sans"/>
          <w:color w:val="000000"/>
          <w:sz w:val="23"/>
          <w:szCs w:val="23"/>
        </w:rPr>
      </w:pPr>
      <w:r w:rsidRPr="00252A68">
        <w:rPr>
          <w:rFonts w:ascii="yandex-sans" w:hAnsi="yandex-sans"/>
          <w:color w:val="000000"/>
          <w:sz w:val="23"/>
          <w:szCs w:val="23"/>
        </w:rPr>
        <w:t>–</w:t>
      </w:r>
      <w:r w:rsidRPr="00252A68">
        <w:rPr>
          <w:rFonts w:ascii="yandex-sans" w:hAnsi="yandex-sans"/>
          <w:color w:val="000000"/>
          <w:sz w:val="23"/>
          <w:szCs w:val="23"/>
        </w:rPr>
        <w:tab/>
        <w:t xml:space="preserve"> производить санитарную обработку оборудования и инвентаря,</w:t>
      </w:r>
    </w:p>
    <w:p w:rsidR="002C4DCD" w:rsidRPr="00252A68" w:rsidRDefault="002C4DCD" w:rsidP="002C4DCD">
      <w:pPr>
        <w:pStyle w:val="western"/>
        <w:spacing w:before="0" w:beforeAutospacing="0" w:after="0" w:afterAutospacing="0"/>
        <w:ind w:firstLine="709"/>
        <w:rPr>
          <w:rFonts w:ascii="yandex-sans" w:hAnsi="yandex-sans"/>
          <w:color w:val="000000"/>
          <w:sz w:val="23"/>
          <w:szCs w:val="23"/>
        </w:rPr>
      </w:pPr>
      <w:r w:rsidRPr="00252A68">
        <w:rPr>
          <w:rFonts w:ascii="yandex-sans" w:hAnsi="yandex-sans"/>
          <w:color w:val="000000"/>
          <w:sz w:val="23"/>
          <w:szCs w:val="23"/>
        </w:rPr>
        <w:t>–</w:t>
      </w:r>
      <w:r w:rsidRPr="00252A68">
        <w:rPr>
          <w:rFonts w:ascii="yandex-sans" w:hAnsi="yandex-sans"/>
          <w:color w:val="000000"/>
          <w:sz w:val="23"/>
          <w:szCs w:val="23"/>
        </w:rPr>
        <w:tab/>
        <w:t>обеспечивать выполнение требований системы анализа, оценки и управления  опасными факторами (ХАССП) при выполнении работ;</w:t>
      </w:r>
    </w:p>
    <w:p w:rsidR="002C4DCD" w:rsidRPr="00252A68" w:rsidRDefault="002C4DCD" w:rsidP="002C4DCD">
      <w:pPr>
        <w:pStyle w:val="western"/>
        <w:spacing w:before="0" w:beforeAutospacing="0" w:after="0" w:afterAutospacing="0"/>
        <w:ind w:firstLine="709"/>
        <w:rPr>
          <w:rFonts w:ascii="yandex-sans" w:hAnsi="yandex-sans"/>
          <w:color w:val="000000"/>
          <w:sz w:val="23"/>
          <w:szCs w:val="23"/>
        </w:rPr>
      </w:pPr>
      <w:r w:rsidRPr="00252A68">
        <w:rPr>
          <w:rFonts w:ascii="yandex-sans" w:hAnsi="yandex-sans"/>
          <w:color w:val="000000"/>
          <w:sz w:val="23"/>
          <w:szCs w:val="23"/>
        </w:rPr>
        <w:t>–</w:t>
      </w:r>
      <w:r w:rsidRPr="00252A68">
        <w:rPr>
          <w:rFonts w:ascii="yandex-sans" w:hAnsi="yandex-sans"/>
          <w:color w:val="000000"/>
          <w:sz w:val="23"/>
          <w:szCs w:val="23"/>
        </w:rPr>
        <w:tab/>
        <w:t>готовить растворы дезинфицирующих и моющих средств;</w:t>
      </w:r>
    </w:p>
    <w:p w:rsidR="002C4DCD" w:rsidRPr="00252A68" w:rsidRDefault="002C4DCD" w:rsidP="002C4DCD">
      <w:pPr>
        <w:pStyle w:val="western"/>
        <w:spacing w:before="0" w:beforeAutospacing="0" w:after="0" w:afterAutospacing="0"/>
        <w:ind w:firstLine="709"/>
        <w:rPr>
          <w:rFonts w:ascii="yandex-sans" w:hAnsi="yandex-sans"/>
          <w:color w:val="000000"/>
          <w:sz w:val="23"/>
          <w:szCs w:val="23"/>
        </w:rPr>
      </w:pPr>
      <w:r w:rsidRPr="00252A68">
        <w:rPr>
          <w:rFonts w:ascii="yandex-sans" w:hAnsi="yandex-sans"/>
          <w:color w:val="000000"/>
          <w:sz w:val="23"/>
          <w:szCs w:val="23"/>
        </w:rPr>
        <w:t>–</w:t>
      </w:r>
      <w:r w:rsidRPr="00252A68">
        <w:rPr>
          <w:rFonts w:ascii="yandex-sans" w:hAnsi="yandex-sans"/>
          <w:color w:val="000000"/>
          <w:sz w:val="23"/>
          <w:szCs w:val="23"/>
        </w:rPr>
        <w:tab/>
        <w:t>проводить органолептическую оценку безопасности  пищевого сырья и продуктов;</w:t>
      </w:r>
    </w:p>
    <w:p w:rsidR="002C4DCD" w:rsidRPr="00252A68" w:rsidRDefault="002C4DCD" w:rsidP="002C4DCD">
      <w:pPr>
        <w:pStyle w:val="western"/>
        <w:spacing w:before="0" w:beforeAutospacing="0" w:after="0" w:afterAutospacing="0"/>
        <w:ind w:firstLine="709"/>
        <w:rPr>
          <w:rFonts w:ascii="yandex-sans" w:hAnsi="yandex-sans"/>
          <w:color w:val="000000"/>
          <w:sz w:val="23"/>
          <w:szCs w:val="23"/>
        </w:rPr>
      </w:pPr>
      <w:r w:rsidRPr="00252A68">
        <w:rPr>
          <w:rFonts w:ascii="yandex-sans" w:hAnsi="yandex-sans"/>
          <w:color w:val="000000"/>
          <w:sz w:val="23"/>
          <w:szCs w:val="23"/>
        </w:rPr>
        <w:t>–</w:t>
      </w:r>
      <w:r w:rsidRPr="00252A68">
        <w:rPr>
          <w:rFonts w:ascii="yandex-sans" w:hAnsi="yandex-sans"/>
          <w:color w:val="000000"/>
          <w:sz w:val="23"/>
          <w:szCs w:val="23"/>
        </w:rPr>
        <w:tab/>
        <w:t>рассчитывать энергетическую ценность блюд;</w:t>
      </w:r>
    </w:p>
    <w:p w:rsidR="002C4DCD" w:rsidRPr="00252A68" w:rsidRDefault="002C4DCD" w:rsidP="002C4DCD">
      <w:pPr>
        <w:pStyle w:val="western"/>
        <w:spacing w:before="0" w:beforeAutospacing="0" w:after="0" w:afterAutospacing="0"/>
        <w:ind w:firstLine="709"/>
        <w:rPr>
          <w:rFonts w:ascii="yandex-sans" w:hAnsi="yandex-sans"/>
          <w:color w:val="000000"/>
          <w:sz w:val="23"/>
          <w:szCs w:val="23"/>
        </w:rPr>
      </w:pPr>
      <w:r w:rsidRPr="00252A68">
        <w:rPr>
          <w:rFonts w:ascii="yandex-sans" w:hAnsi="yandex-sans"/>
          <w:color w:val="000000"/>
          <w:sz w:val="23"/>
          <w:szCs w:val="23"/>
        </w:rPr>
        <w:t>–</w:t>
      </w:r>
      <w:r w:rsidRPr="00252A68">
        <w:rPr>
          <w:rFonts w:ascii="yandex-sans" w:hAnsi="yandex-sans"/>
          <w:color w:val="000000"/>
          <w:sz w:val="23"/>
          <w:szCs w:val="23"/>
        </w:rPr>
        <w:tab/>
        <w:t>рассчитывать суточный расход  энергии в зависимости от основного энергетического обмена человека;</w:t>
      </w:r>
    </w:p>
    <w:p w:rsidR="002C4DCD" w:rsidRDefault="002C4DCD" w:rsidP="002C4DCD">
      <w:pPr>
        <w:pStyle w:val="western"/>
        <w:spacing w:before="0" w:beforeAutospacing="0" w:after="0" w:afterAutospacing="0"/>
        <w:ind w:firstLine="709"/>
        <w:rPr>
          <w:rFonts w:ascii="yandex-sans" w:hAnsi="yandex-sans"/>
          <w:color w:val="000000"/>
          <w:sz w:val="23"/>
          <w:szCs w:val="23"/>
        </w:rPr>
      </w:pPr>
      <w:r w:rsidRPr="00252A68">
        <w:rPr>
          <w:rFonts w:ascii="yandex-sans" w:hAnsi="yandex-sans"/>
          <w:color w:val="000000"/>
          <w:sz w:val="23"/>
          <w:szCs w:val="23"/>
        </w:rPr>
        <w:t>–</w:t>
      </w:r>
      <w:r w:rsidRPr="00252A68">
        <w:rPr>
          <w:rFonts w:ascii="yandex-sans" w:hAnsi="yandex-sans"/>
          <w:color w:val="000000"/>
          <w:sz w:val="23"/>
          <w:szCs w:val="23"/>
        </w:rPr>
        <w:tab/>
        <w:t>составлять рационы питания для различных категорий потребителей</w:t>
      </w:r>
    </w:p>
    <w:p w:rsidR="002C4DCD" w:rsidRDefault="002C4DCD" w:rsidP="002C4DC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365F91" w:themeColor="accent1" w:themeShade="BF"/>
        </w:rPr>
      </w:pPr>
    </w:p>
    <w:p w:rsidR="002C4DCD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252A68">
        <w:rPr>
          <w:b/>
        </w:rPr>
        <w:t xml:space="preserve"> Знать 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основные понятия и термины микробиологии;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основные группы микроорганизмов, 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микробиология основных пищевых продуктов;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правила личной гигиены работников организации питания;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классификацию моющих средств, правила их применения, условия и сроки хранения;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правила проведения дезинфекции, дезинсекции, дератизации;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основные пищевые инфекции и пищевые отравления;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возможные источники микробиологического загрязнения в процессе производства кулинарной продукции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методы предотвращения порчи сырья и готовой продукции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пищевые вещества и их значение для организма человека;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суточную норму потребности человека в питательных веществах;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основные процессы обмена веществ в организме;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суточный расход энергии;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состав, физиологическое значение, энергетическую и пищевую ценность различных продуктов питания;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физико-химические изменения пищи в процессе пищеварения;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усвояемость пищи, влияющие на нее факторы;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нормы и принципы рационального сбалансированного питания для различных групп населения;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назначение диетического (лечебного)  питания, характеристику диет;</w:t>
      </w:r>
    </w:p>
    <w:p w:rsidR="002C4DCD" w:rsidRPr="00252A68" w:rsidRDefault="002C4DCD" w:rsidP="002C4DCD">
      <w:pPr>
        <w:pStyle w:val="a3"/>
        <w:shd w:val="clear" w:color="auto" w:fill="FFFFFF"/>
        <w:spacing w:before="0" w:beforeAutospacing="0" w:after="0" w:afterAutospacing="0"/>
        <w:jc w:val="both"/>
      </w:pPr>
      <w:r w:rsidRPr="00252A68">
        <w:t>–</w:t>
      </w:r>
      <w:r w:rsidRPr="00252A68">
        <w:tab/>
        <w:t xml:space="preserve"> методики составления рационов питания</w:t>
      </w:r>
    </w:p>
    <w:p w:rsidR="003F411B" w:rsidRDefault="003F411B" w:rsidP="003F411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</w:pPr>
    </w:p>
    <w:p w:rsidR="003F411B" w:rsidRPr="00FF4505" w:rsidRDefault="003F411B" w:rsidP="003F411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i/>
          <w:color w:val="244061" w:themeColor="accent1" w:themeShade="80"/>
          <w:sz w:val="23"/>
          <w:szCs w:val="23"/>
        </w:rPr>
      </w:pPr>
      <w:r w:rsidRPr="00FF4505"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  <w:t>аннотация программ УЧЕБНых ДИСЦИПЛИН</w:t>
      </w:r>
    </w:p>
    <w:p w:rsidR="003F411B" w:rsidRPr="00FF4505" w:rsidRDefault="003F411B" w:rsidP="003F411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</w:pPr>
      <w:r w:rsidRPr="00FF4505">
        <w:rPr>
          <w:rFonts w:ascii="yandex-sans" w:hAnsi="yandex-sans"/>
          <w:b/>
          <w:bCs/>
          <w:i/>
          <w:caps/>
          <w:color w:val="244061" w:themeColor="accent1" w:themeShade="80"/>
          <w:sz w:val="23"/>
          <w:szCs w:val="23"/>
        </w:rPr>
        <w:t>Общепрофессионального цикла</w:t>
      </w:r>
    </w:p>
    <w:p w:rsidR="003F411B" w:rsidRDefault="003F411B" w:rsidP="003F411B">
      <w:pPr>
        <w:pStyle w:val="western"/>
        <w:shd w:val="clear" w:color="auto" w:fill="FFFFFF"/>
        <w:spacing w:after="0" w:afterAutospacing="0"/>
        <w:ind w:left="720"/>
        <w:rPr>
          <w:b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ОП. 02 Основы товароведения продовольственных товаров</w:t>
      </w:r>
    </w:p>
    <w:p w:rsidR="003F411B" w:rsidRDefault="003F411B" w:rsidP="003F411B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lastRenderedPageBreak/>
        <w:t>ПАСПОРТ РАБОЧЕЙ ПРОГРАММЫ УЧЕБНОЙ ДИСЦИПЛИНЫ</w:t>
      </w:r>
    </w:p>
    <w:p w:rsidR="003F411B" w:rsidRPr="00252A68" w:rsidRDefault="003F411B" w:rsidP="003F4771">
      <w:pPr>
        <w:pStyle w:val="western"/>
        <w:numPr>
          <w:ilvl w:val="1"/>
          <w:numId w:val="18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Область применения рабочей программы</w:t>
      </w:r>
    </w:p>
    <w:p w:rsidR="003F411B" w:rsidRPr="003F411B" w:rsidRDefault="003F411B" w:rsidP="003F411B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F41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учебной дисциплины в структуре основной профессиональной образовательной программы: учебная </w:t>
      </w:r>
      <w:r w:rsidRPr="003F4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профессию, с дисциплинами ОП 02. Товароведение продовольственных товаров, ОП 03. Техническое оснащение и организация рабочего места.</w:t>
      </w:r>
    </w:p>
    <w:p w:rsidR="003F411B" w:rsidRPr="003F411B" w:rsidRDefault="003F411B" w:rsidP="003F411B">
      <w:pPr>
        <w:shd w:val="clear" w:color="auto" w:fill="FFFFFF"/>
        <w:spacing w:before="100" w:beforeAutospacing="1" w:after="0" w:line="240" w:lineRule="auto"/>
        <w:ind w:right="-187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F41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Цель и планируемые результаты освоения учебной дисциплины:</w:t>
      </w:r>
    </w:p>
    <w:p w:rsidR="003F411B" w:rsidRDefault="003F411B" w:rsidP="003F411B">
      <w:pPr>
        <w:spacing w:after="0" w:line="240" w:lineRule="auto"/>
        <w:ind w:left="34"/>
        <w:rPr>
          <w:rFonts w:ascii="Times New Roman" w:eastAsia="Times New Roman" w:hAnsi="Times New Roman" w:cs="Times New Roman"/>
          <w:color w:val="000000"/>
          <w:u w:color="000000"/>
        </w:rPr>
      </w:pPr>
    </w:p>
    <w:p w:rsidR="003F411B" w:rsidRDefault="003F411B" w:rsidP="003F411B">
      <w:pPr>
        <w:pStyle w:val="western"/>
        <w:shd w:val="clear" w:color="auto" w:fill="FFFFFF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yandex-sans" w:hAnsi="yandex-sans"/>
          <w:color w:val="000000"/>
        </w:rPr>
        <w:t>обучающийся</w:t>
      </w:r>
      <w:proofErr w:type="gramEnd"/>
      <w:r>
        <w:rPr>
          <w:rFonts w:ascii="yandex-sans" w:hAnsi="yandex-sans"/>
          <w:color w:val="000000"/>
        </w:rPr>
        <w:t xml:space="preserve"> в ходе освоения профессиональной дисциплины должен:</w:t>
      </w:r>
    </w:p>
    <w:p w:rsidR="003F411B" w:rsidRDefault="003F411B" w:rsidP="003F411B">
      <w:pPr>
        <w:spacing w:after="0" w:line="240" w:lineRule="auto"/>
        <w:ind w:left="34"/>
        <w:rPr>
          <w:rFonts w:ascii="Times New Roman" w:eastAsia="Times New Roman" w:hAnsi="Times New Roman" w:cs="Times New Roman"/>
          <w:color w:val="000000"/>
          <w:u w:color="000000"/>
        </w:rPr>
      </w:pPr>
      <w:r>
        <w:rPr>
          <w:rFonts w:ascii="Times New Roman" w:eastAsia="Times New Roman" w:hAnsi="Times New Roman" w:cs="Times New Roman"/>
          <w:color w:val="000000"/>
          <w:u w:color="000000"/>
        </w:rPr>
        <w:t>уметь</w:t>
      </w:r>
    </w:p>
    <w:p w:rsidR="003F411B" w:rsidRPr="003F411B" w:rsidRDefault="003F411B" w:rsidP="003F4771">
      <w:pPr>
        <w:pStyle w:val="a4"/>
        <w:numPr>
          <w:ilvl w:val="0"/>
          <w:numId w:val="20"/>
        </w:numPr>
        <w:spacing w:line="240" w:lineRule="auto"/>
        <w:rPr>
          <w:rFonts w:eastAsia="Times New Roman"/>
          <w:color w:val="000000"/>
          <w:szCs w:val="24"/>
          <w:u w:color="000000"/>
        </w:rPr>
      </w:pPr>
      <w:r w:rsidRPr="003F411B">
        <w:rPr>
          <w:rFonts w:eastAsia="Times New Roman"/>
          <w:color w:val="000000"/>
          <w:u w:color="000000"/>
        </w:rPr>
        <w:t>проводить органолептическую оценку качества и безопасности продовольственных продуктов и сырья;</w:t>
      </w:r>
    </w:p>
    <w:p w:rsidR="003F411B" w:rsidRPr="003F411B" w:rsidRDefault="003F411B" w:rsidP="003F4771">
      <w:pPr>
        <w:pStyle w:val="a4"/>
        <w:numPr>
          <w:ilvl w:val="0"/>
          <w:numId w:val="20"/>
        </w:numPr>
        <w:spacing w:line="240" w:lineRule="auto"/>
        <w:rPr>
          <w:rFonts w:eastAsia="Times New Roman"/>
          <w:color w:val="000000"/>
          <w:szCs w:val="24"/>
          <w:u w:color="000000"/>
        </w:rPr>
      </w:pPr>
      <w:r w:rsidRPr="003F411B">
        <w:rPr>
          <w:rFonts w:eastAsia="Times New Roman"/>
          <w:color w:val="000000"/>
          <w:u w:color="000000"/>
        </w:rPr>
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</w:r>
    </w:p>
    <w:p w:rsidR="003F411B" w:rsidRPr="003F411B" w:rsidRDefault="003F411B" w:rsidP="003F4771">
      <w:pPr>
        <w:pStyle w:val="a4"/>
        <w:numPr>
          <w:ilvl w:val="0"/>
          <w:numId w:val="20"/>
        </w:numPr>
        <w:spacing w:line="240" w:lineRule="auto"/>
        <w:rPr>
          <w:rFonts w:eastAsia="Times New Roman"/>
          <w:color w:val="000000"/>
          <w:szCs w:val="24"/>
          <w:u w:color="000000"/>
        </w:rPr>
      </w:pPr>
      <w:r w:rsidRPr="003F411B">
        <w:rPr>
          <w:rFonts w:eastAsia="Times New Roman"/>
          <w:color w:val="000000"/>
          <w:u w:color="000000"/>
        </w:rPr>
        <w:t>оформлять учетно-отчетную документацию по расходу и хранению продуктов;</w:t>
      </w:r>
    </w:p>
    <w:p w:rsidR="00252A68" w:rsidRPr="003F411B" w:rsidRDefault="003F411B" w:rsidP="003F4771">
      <w:pPr>
        <w:pStyle w:val="a4"/>
        <w:numPr>
          <w:ilvl w:val="0"/>
          <w:numId w:val="20"/>
        </w:numPr>
        <w:spacing w:line="240" w:lineRule="auto"/>
        <w:rPr>
          <w:rFonts w:eastAsia="Times New Roman"/>
          <w:color w:val="000000"/>
          <w:szCs w:val="24"/>
          <w:u w:color="000000"/>
        </w:rPr>
      </w:pPr>
      <w:r w:rsidRPr="003F411B">
        <w:rPr>
          <w:rFonts w:eastAsia="MS Mincho"/>
        </w:rPr>
        <w:t>осуществлять контроль хранения и расхода продуктов</w:t>
      </w:r>
    </w:p>
    <w:p w:rsidR="00252A68" w:rsidRDefault="003F411B" w:rsidP="00252A68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>знать</w:t>
      </w:r>
    </w:p>
    <w:p w:rsidR="003F411B" w:rsidRPr="003F411B" w:rsidRDefault="003F411B" w:rsidP="003F477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3F411B">
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</w:r>
    </w:p>
    <w:p w:rsidR="003F411B" w:rsidRPr="003F411B" w:rsidRDefault="003F411B" w:rsidP="003F477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3F411B">
        <w:t>виды сопроводительной документации на различные группы продуктов;</w:t>
      </w:r>
    </w:p>
    <w:p w:rsidR="003F411B" w:rsidRPr="003F411B" w:rsidRDefault="003F411B" w:rsidP="003F477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3F411B">
        <w:t>методы контроля качества, безопасности пищевого сырья, продуктов;</w:t>
      </w:r>
    </w:p>
    <w:p w:rsidR="003F411B" w:rsidRPr="003F411B" w:rsidRDefault="003F411B" w:rsidP="003F477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3F411B">
        <w:t>современные способы обеспечения правильной сохранности запасов и расхода продуктов;</w:t>
      </w:r>
    </w:p>
    <w:p w:rsidR="003F411B" w:rsidRPr="003F411B" w:rsidRDefault="003F411B" w:rsidP="003F477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3F411B">
        <w:t>виды складских помещений и требования к ним;</w:t>
      </w:r>
    </w:p>
    <w:p w:rsidR="003F411B" w:rsidRPr="003F411B" w:rsidRDefault="003F411B" w:rsidP="003F477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3F411B">
        <w:t>правила оформления заказа на продукты со склада и приема продуктов, поступающих со склада и от поставщиков.</w:t>
      </w:r>
    </w:p>
    <w:p w:rsidR="003F411B" w:rsidRPr="003F411B" w:rsidRDefault="003F411B" w:rsidP="003F477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3F411B">
        <w:t>Актуальный профессиональный и социальный контекст, в котором приходится работать и жить.</w:t>
      </w:r>
    </w:p>
    <w:p w:rsidR="003F411B" w:rsidRPr="003F411B" w:rsidRDefault="003F411B" w:rsidP="003F477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3F411B">
        <w:t>Основные источники информации и ресурсы для решения задач и проблем в профессиональном и/или социальном контексте.</w:t>
      </w:r>
    </w:p>
    <w:p w:rsidR="003F411B" w:rsidRPr="003F411B" w:rsidRDefault="003F411B" w:rsidP="003F477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3F411B">
        <w:t xml:space="preserve">Алгоритмы выполнения работ в </w:t>
      </w:r>
      <w:proofErr w:type="gramStart"/>
      <w:r w:rsidRPr="003F411B">
        <w:t>профессиональной</w:t>
      </w:r>
      <w:proofErr w:type="gramEnd"/>
      <w:r w:rsidRPr="003F411B">
        <w:t xml:space="preserve"> и смежных областях.</w:t>
      </w:r>
    </w:p>
    <w:p w:rsidR="003F411B" w:rsidRPr="003F411B" w:rsidRDefault="003F411B" w:rsidP="003F477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proofErr w:type="gramStart"/>
      <w:r w:rsidRPr="003F411B">
        <w:t>Методы работы в профессиональной и смежных сферах.</w:t>
      </w:r>
      <w:proofErr w:type="gramEnd"/>
    </w:p>
    <w:p w:rsidR="003F411B" w:rsidRPr="003F411B" w:rsidRDefault="003F411B" w:rsidP="003F477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3F411B">
        <w:t>Структура плана для решения задач.</w:t>
      </w:r>
    </w:p>
    <w:p w:rsidR="003F411B" w:rsidRPr="003F411B" w:rsidRDefault="003F411B" w:rsidP="003F477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3F411B">
        <w:t xml:space="preserve">Порядок </w:t>
      </w:r>
      <w:proofErr w:type="gramStart"/>
      <w:r w:rsidRPr="003F411B">
        <w:t>оценки результатов решения задач профессиональной деятельности</w:t>
      </w:r>
      <w:proofErr w:type="gramEnd"/>
    </w:p>
    <w:p w:rsidR="003F411B" w:rsidRDefault="003F411B" w:rsidP="00C61C0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365F91" w:themeColor="accent1" w:themeShade="BF"/>
        </w:rPr>
      </w:pPr>
    </w:p>
    <w:p w:rsidR="003F411B" w:rsidRPr="003F411B" w:rsidRDefault="003F411B" w:rsidP="003F411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i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аннотация программ УЧЕБНых ДИСЦИПЛИН</w:t>
      </w:r>
    </w:p>
    <w:p w:rsidR="003F411B" w:rsidRPr="003F411B" w:rsidRDefault="003F411B" w:rsidP="003F411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Общепрофессионального цикла</w:t>
      </w:r>
    </w:p>
    <w:p w:rsidR="003F411B" w:rsidRDefault="003F411B" w:rsidP="003F411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365F91" w:themeColor="accent1" w:themeShade="BF"/>
        </w:rPr>
      </w:pPr>
      <w:r>
        <w:rPr>
          <w:rFonts w:ascii="yandex-sans" w:hAnsi="yandex-sans"/>
          <w:b/>
          <w:bCs/>
          <w:color w:val="000000"/>
          <w:sz w:val="28"/>
          <w:szCs w:val="28"/>
          <w:shd w:val="clear" w:color="auto" w:fill="FFFFFF"/>
        </w:rPr>
        <w:t>ОП.03 Техническое оснащение и организации рабочего места</w:t>
      </w:r>
    </w:p>
    <w:p w:rsidR="003F411B" w:rsidRDefault="003F411B" w:rsidP="003F411B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3F411B" w:rsidRPr="003F4771" w:rsidRDefault="003F411B" w:rsidP="003F411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color w:val="000000"/>
        </w:rPr>
      </w:pPr>
    </w:p>
    <w:p w:rsidR="003F411B" w:rsidRPr="003F4771" w:rsidRDefault="003F411B" w:rsidP="003F4771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rPr>
          <w:b/>
          <w:i/>
          <w:color w:val="365F91" w:themeColor="accent1" w:themeShade="BF"/>
        </w:rPr>
      </w:pPr>
      <w:r w:rsidRPr="003F4771">
        <w:rPr>
          <w:rFonts w:ascii="yandex-sans" w:hAnsi="yandex-sans"/>
          <w:b/>
          <w:bCs/>
          <w:color w:val="000000"/>
        </w:rPr>
        <w:t>Область применения рабочей программы</w:t>
      </w:r>
    </w:p>
    <w:p w:rsidR="003F411B" w:rsidRPr="003F4771" w:rsidRDefault="003F411B" w:rsidP="00C61C0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365F91" w:themeColor="accent1" w:themeShade="BF"/>
        </w:rPr>
      </w:pPr>
    </w:p>
    <w:p w:rsidR="003F411B" w:rsidRDefault="003F411B" w:rsidP="003F411B">
      <w:pPr>
        <w:pStyle w:val="a3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  <w:shd w:val="clear" w:color="auto" w:fill="FFFFFF"/>
        </w:rPr>
      </w:pPr>
      <w:r w:rsidRPr="003F4771">
        <w:rPr>
          <w:rFonts w:ascii="yandex-sans" w:hAnsi="yandex-sans"/>
          <w:b/>
          <w:bCs/>
          <w:color w:val="000000"/>
          <w:shd w:val="clear" w:color="auto" w:fill="FFFFFF"/>
        </w:rPr>
        <w:t>Место учебной дисциплины в структуре основной профессиональной образовательной программы: </w:t>
      </w:r>
      <w:r w:rsidRPr="003F4771">
        <w:rPr>
          <w:rFonts w:ascii="yandex-sans" w:hAnsi="yandex-sans"/>
          <w:color w:val="000000"/>
          <w:shd w:val="clear" w:color="auto" w:fill="FFFFFF"/>
        </w:rPr>
        <w:t>учебная дисциплина относится к общепрофессиональному циклу, связана с освоением профессиональных компетенций по всем профессиональным модулям, входящим в профессию, с дисциплинами ОП 02. Товароведение продовольственных товаров, ОП 01. Основы микробиологии, физиологии питания, санитарии и гигиены</w:t>
      </w:r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>.</w:t>
      </w:r>
    </w:p>
    <w:p w:rsidR="002C4DCD" w:rsidRDefault="002C4DCD" w:rsidP="003F411B">
      <w:pPr>
        <w:pStyle w:val="a3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  <w:shd w:val="clear" w:color="auto" w:fill="FFFFFF"/>
        </w:rPr>
      </w:pPr>
    </w:p>
    <w:p w:rsidR="002C4DCD" w:rsidRPr="003F411B" w:rsidRDefault="002C4DCD" w:rsidP="002C4DCD">
      <w:pPr>
        <w:shd w:val="clear" w:color="auto" w:fill="FFFFFF"/>
        <w:spacing w:before="100" w:beforeAutospacing="1" w:after="0" w:line="240" w:lineRule="auto"/>
        <w:ind w:right="-187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F41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Цель и планируемые результаты освоения учебной дисциплины:</w:t>
      </w:r>
    </w:p>
    <w:p w:rsidR="002C4DCD" w:rsidRPr="003F4771" w:rsidRDefault="002C4DCD" w:rsidP="002C4DCD">
      <w:pPr>
        <w:pStyle w:val="western"/>
        <w:shd w:val="clear" w:color="auto" w:fill="FFFFFF"/>
        <w:jc w:val="both"/>
        <w:rPr>
          <w:color w:val="000000"/>
        </w:rPr>
      </w:pPr>
      <w:r w:rsidRPr="003F4771">
        <w:rPr>
          <w:color w:val="00000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3F4771">
        <w:rPr>
          <w:color w:val="000000"/>
        </w:rPr>
        <w:t>обучающийся</w:t>
      </w:r>
      <w:proofErr w:type="gramEnd"/>
      <w:r w:rsidRPr="003F4771">
        <w:rPr>
          <w:color w:val="000000"/>
        </w:rPr>
        <w:t xml:space="preserve"> в ходе освоения профессиональной дисциплины должен:</w:t>
      </w:r>
    </w:p>
    <w:p w:rsidR="002C4DCD" w:rsidRPr="003F4771" w:rsidRDefault="002C4DCD" w:rsidP="002C4DCD">
      <w:pPr>
        <w:pStyle w:val="western"/>
        <w:shd w:val="clear" w:color="auto" w:fill="FFFFFF"/>
        <w:jc w:val="both"/>
        <w:rPr>
          <w:b/>
          <w:color w:val="000000"/>
        </w:rPr>
      </w:pPr>
      <w:r w:rsidRPr="003F4771">
        <w:rPr>
          <w:color w:val="000000"/>
        </w:rPr>
        <w:t xml:space="preserve"> </w:t>
      </w:r>
      <w:r w:rsidRPr="003F4771">
        <w:rPr>
          <w:b/>
          <w:color w:val="000000"/>
        </w:rPr>
        <w:t>уметь:</w:t>
      </w:r>
    </w:p>
    <w:p w:rsidR="002C4DCD" w:rsidRPr="003F4771" w:rsidRDefault="002C4DCD" w:rsidP="003F4771">
      <w:pPr>
        <w:pStyle w:val="a4"/>
        <w:numPr>
          <w:ilvl w:val="0"/>
          <w:numId w:val="21"/>
        </w:numPr>
        <w:spacing w:line="240" w:lineRule="auto"/>
        <w:ind w:left="0" w:firstLine="709"/>
        <w:rPr>
          <w:rFonts w:eastAsia="MS Mincho"/>
          <w:szCs w:val="24"/>
          <w:u w:color="333333"/>
          <w:shd w:val="clear" w:color="auto" w:fill="FFFFFF"/>
          <w:lang w:eastAsia="ru-RU"/>
        </w:rPr>
      </w:pPr>
      <w:r w:rsidRPr="003F4771">
        <w:rPr>
          <w:rFonts w:eastAsia="MS Mincho"/>
          <w:szCs w:val="24"/>
          <w:u w:color="333333"/>
          <w:shd w:val="clear" w:color="auto" w:fill="FFFFFF"/>
          <w:lang w:eastAsia="ru-RU"/>
        </w:rPr>
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</w:r>
    </w:p>
    <w:p w:rsidR="002C4DCD" w:rsidRPr="003F4771" w:rsidRDefault="002C4DCD" w:rsidP="003F4771">
      <w:pPr>
        <w:pStyle w:val="a4"/>
        <w:numPr>
          <w:ilvl w:val="0"/>
          <w:numId w:val="21"/>
        </w:numPr>
        <w:spacing w:line="240" w:lineRule="auto"/>
        <w:ind w:left="0" w:firstLine="709"/>
        <w:rPr>
          <w:rFonts w:eastAsia="MS Mincho"/>
          <w:color w:val="333333"/>
          <w:szCs w:val="24"/>
          <w:u w:color="333333"/>
          <w:shd w:val="clear" w:color="auto" w:fill="FFFFFF"/>
          <w:lang w:eastAsia="ru-RU"/>
        </w:rPr>
      </w:pPr>
      <w:r w:rsidRPr="003F4771">
        <w:rPr>
          <w:rFonts w:eastAsia="MS Mincho"/>
          <w:color w:val="333333"/>
          <w:szCs w:val="24"/>
          <w:u w:color="333333"/>
          <w:shd w:val="clear" w:color="auto" w:fill="FFFFFF"/>
          <w:lang w:eastAsia="ru-RU"/>
        </w:rPr>
        <w:t>определять вид, выбирать в соответствии с потребностью производства технологическое оборудование, инвентарь, инструменты;</w:t>
      </w:r>
    </w:p>
    <w:p w:rsidR="002C4DCD" w:rsidRPr="003F4771" w:rsidRDefault="002C4DCD" w:rsidP="003F4771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709"/>
        <w:rPr>
          <w:color w:val="000000"/>
          <w:shd w:val="clear" w:color="auto" w:fill="FFFFFF"/>
        </w:rPr>
      </w:pPr>
      <w:r w:rsidRPr="003F4771">
        <w:rPr>
          <w:rFonts w:eastAsia="MS Mincho"/>
          <w:color w:val="333333"/>
          <w:u w:color="333333"/>
          <w:shd w:val="clear" w:color="auto" w:fill="FFFFFF"/>
          <w:lang w:eastAsia="en-US"/>
        </w:rPr>
        <w:t xml:space="preserve">подготавливать к работе, использовать технологическое оборудование по его назначению с учётом </w:t>
      </w:r>
      <w:r w:rsidRPr="003F4771">
        <w:rPr>
          <w:rFonts w:eastAsia="MS Mincho"/>
          <w:color w:val="000000"/>
          <w:u w:color="333333"/>
          <w:shd w:val="clear" w:color="auto" w:fill="FFFFFF"/>
          <w:lang w:eastAsia="en-US"/>
        </w:rPr>
        <w:t>правил техники безопасности, санитарии и пожарной безопасности, правильно ориентироваться в экстренной ситуации.</w:t>
      </w:r>
    </w:p>
    <w:p w:rsidR="002C4DCD" w:rsidRPr="003F4771" w:rsidRDefault="002C4DCD" w:rsidP="002C4DCD">
      <w:pPr>
        <w:pStyle w:val="a3"/>
        <w:shd w:val="clear" w:color="auto" w:fill="FFFFFF"/>
        <w:spacing w:before="0" w:beforeAutospacing="0" w:after="0" w:afterAutospacing="0"/>
        <w:rPr>
          <w:rFonts w:eastAsia="MS Mincho"/>
          <w:color w:val="333333"/>
          <w:u w:color="333333"/>
          <w:shd w:val="clear" w:color="auto" w:fill="FFFFFF"/>
          <w:lang w:eastAsia="en-US"/>
        </w:rPr>
      </w:pPr>
    </w:p>
    <w:p w:rsidR="002C4DCD" w:rsidRPr="003F4771" w:rsidRDefault="002C4DCD" w:rsidP="002C4DC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hd w:val="clear" w:color="auto" w:fill="FFFFFF"/>
        </w:rPr>
      </w:pPr>
      <w:r w:rsidRPr="003F4771">
        <w:rPr>
          <w:rFonts w:eastAsia="MS Mincho"/>
          <w:b/>
          <w:color w:val="333333"/>
          <w:u w:color="333333"/>
          <w:shd w:val="clear" w:color="auto" w:fill="FFFFFF"/>
          <w:lang w:eastAsia="en-US"/>
        </w:rPr>
        <w:t>знать:</w:t>
      </w:r>
    </w:p>
    <w:p w:rsidR="002C4DCD" w:rsidRPr="003F4771" w:rsidRDefault="002C4DCD" w:rsidP="003F411B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2C4DCD" w:rsidRPr="003F4771" w:rsidRDefault="002C4DCD" w:rsidP="003F4771">
      <w:pPr>
        <w:pStyle w:val="a4"/>
        <w:numPr>
          <w:ilvl w:val="0"/>
          <w:numId w:val="22"/>
        </w:numPr>
        <w:spacing w:line="240" w:lineRule="auto"/>
        <w:ind w:left="0" w:firstLine="709"/>
        <w:rPr>
          <w:rFonts w:eastAsia="MS Mincho"/>
          <w:color w:val="333333"/>
          <w:szCs w:val="24"/>
          <w:u w:color="333333"/>
          <w:shd w:val="clear" w:color="auto" w:fill="FFFFFF"/>
          <w:lang w:eastAsia="ru-RU"/>
        </w:rPr>
      </w:pPr>
      <w:r w:rsidRPr="003F4771">
        <w:rPr>
          <w:rFonts w:eastAsia="MS Mincho"/>
          <w:color w:val="333333"/>
          <w:szCs w:val="24"/>
          <w:u w:color="333333"/>
          <w:shd w:val="clear" w:color="auto" w:fill="FFFFFF"/>
          <w:lang w:eastAsia="ru-RU"/>
        </w:rPr>
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</w:p>
    <w:p w:rsidR="002C4DCD" w:rsidRPr="003F4771" w:rsidRDefault="002C4DCD" w:rsidP="003F4771">
      <w:pPr>
        <w:pStyle w:val="a4"/>
        <w:numPr>
          <w:ilvl w:val="0"/>
          <w:numId w:val="22"/>
        </w:numPr>
        <w:spacing w:line="240" w:lineRule="auto"/>
        <w:ind w:left="0" w:firstLine="709"/>
        <w:rPr>
          <w:rFonts w:eastAsia="MS Mincho"/>
          <w:color w:val="333333"/>
          <w:szCs w:val="24"/>
          <w:u w:color="333333"/>
          <w:shd w:val="clear" w:color="auto" w:fill="FFFFFF"/>
          <w:lang w:eastAsia="ru-RU"/>
        </w:rPr>
      </w:pPr>
      <w:r w:rsidRPr="003F4771">
        <w:rPr>
          <w:rFonts w:eastAsia="MS Mincho"/>
          <w:color w:val="333333"/>
          <w:szCs w:val="24"/>
          <w:u w:color="333333"/>
          <w:shd w:val="clear" w:color="auto" w:fill="FFFFFF"/>
          <w:lang w:eastAsia="ru-RU"/>
        </w:rPr>
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</w:r>
    </w:p>
    <w:p w:rsidR="002C4DCD" w:rsidRPr="003F4771" w:rsidRDefault="002C4DCD" w:rsidP="003F4771">
      <w:pPr>
        <w:pStyle w:val="a4"/>
        <w:numPr>
          <w:ilvl w:val="0"/>
          <w:numId w:val="22"/>
        </w:numPr>
        <w:spacing w:line="240" w:lineRule="auto"/>
        <w:ind w:left="0" w:firstLine="709"/>
        <w:rPr>
          <w:rFonts w:eastAsia="MS Mincho"/>
          <w:color w:val="333333"/>
          <w:szCs w:val="24"/>
          <w:u w:color="333333"/>
          <w:shd w:val="clear" w:color="auto" w:fill="FFFFFF"/>
          <w:lang w:eastAsia="ru-RU"/>
        </w:rPr>
      </w:pPr>
      <w:r w:rsidRPr="003F4771">
        <w:rPr>
          <w:rFonts w:eastAsia="MS Mincho"/>
          <w:color w:val="333333"/>
          <w:szCs w:val="24"/>
          <w:u w:color="333333"/>
          <w:shd w:val="clear" w:color="auto" w:fill="FFFFFF"/>
          <w:lang w:eastAsia="ru-RU"/>
        </w:rPr>
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</w:p>
    <w:p w:rsidR="002C4DCD" w:rsidRPr="003F4771" w:rsidRDefault="002C4DCD" w:rsidP="003F4771">
      <w:pPr>
        <w:pStyle w:val="a4"/>
        <w:numPr>
          <w:ilvl w:val="0"/>
          <w:numId w:val="22"/>
        </w:numPr>
        <w:spacing w:line="240" w:lineRule="auto"/>
        <w:ind w:left="0" w:firstLine="709"/>
        <w:rPr>
          <w:rFonts w:eastAsia="MS Mincho"/>
          <w:szCs w:val="24"/>
          <w:u w:color="333333"/>
          <w:shd w:val="clear" w:color="auto" w:fill="FFFFFF"/>
          <w:lang w:eastAsia="ru-RU"/>
        </w:rPr>
      </w:pPr>
      <w:r w:rsidRPr="003F4771">
        <w:rPr>
          <w:rFonts w:eastAsia="MS Mincho"/>
          <w:szCs w:val="24"/>
          <w:u w:color="333333"/>
          <w:shd w:val="clear" w:color="auto" w:fill="FFFFFF"/>
          <w:lang w:eastAsia="ru-RU"/>
        </w:rPr>
        <w:t>способы организации рабочих мест повара, кондитера в соответствии с видами изготавливаемой кулинарной и кондитерской продукции;</w:t>
      </w:r>
    </w:p>
    <w:p w:rsidR="002C4DCD" w:rsidRPr="003F4771" w:rsidRDefault="002C4DCD" w:rsidP="003F4771">
      <w:pPr>
        <w:pStyle w:val="a4"/>
        <w:numPr>
          <w:ilvl w:val="0"/>
          <w:numId w:val="22"/>
        </w:numPr>
        <w:spacing w:line="240" w:lineRule="auto"/>
        <w:ind w:left="0" w:firstLine="709"/>
        <w:rPr>
          <w:rFonts w:eastAsia="MS Mincho"/>
          <w:szCs w:val="24"/>
          <w:u w:color="333333"/>
          <w:shd w:val="clear" w:color="auto" w:fill="FFFFFF"/>
          <w:lang w:eastAsia="ru-RU"/>
        </w:rPr>
      </w:pPr>
      <w:r w:rsidRPr="003F4771">
        <w:rPr>
          <w:rFonts w:eastAsia="MS Mincho"/>
          <w:szCs w:val="24"/>
          <w:u w:color="333333"/>
          <w:shd w:val="clear" w:color="auto" w:fill="FFFFFF"/>
          <w:lang w:eastAsia="ru-RU"/>
        </w:rPr>
        <w:t>правила электробезопасности, пожарной безопасности;</w:t>
      </w:r>
    </w:p>
    <w:p w:rsidR="002C4DCD" w:rsidRPr="002C4DCD" w:rsidRDefault="002C4DCD" w:rsidP="003F4771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709"/>
        <w:rPr>
          <w:rFonts w:ascii="yandex-sans" w:hAnsi="yandex-sans"/>
          <w:color w:val="000000"/>
          <w:sz w:val="23"/>
          <w:szCs w:val="23"/>
          <w:shd w:val="clear" w:color="auto" w:fill="FFFFFF"/>
        </w:rPr>
      </w:pPr>
      <w:r w:rsidRPr="003F4771">
        <w:rPr>
          <w:rFonts w:eastAsia="MS Mincho"/>
          <w:u w:color="333333"/>
          <w:shd w:val="clear" w:color="auto" w:fill="FFFFFF"/>
          <w:lang w:eastAsia="en-US"/>
        </w:rPr>
        <w:t>правила охраны труда в организациях питания</w:t>
      </w:r>
      <w:r>
        <w:rPr>
          <w:rFonts w:eastAsia="MS Mincho"/>
          <w:sz w:val="22"/>
          <w:szCs w:val="22"/>
          <w:u w:color="333333"/>
          <w:shd w:val="clear" w:color="auto" w:fill="FFFFFF"/>
          <w:lang w:eastAsia="en-US"/>
        </w:rPr>
        <w:t>.</w:t>
      </w:r>
    </w:p>
    <w:p w:rsidR="002C4DCD" w:rsidRDefault="002C4DCD" w:rsidP="002C4DCD">
      <w:pPr>
        <w:pStyle w:val="a3"/>
        <w:shd w:val="clear" w:color="auto" w:fill="FFFFFF"/>
        <w:spacing w:before="0" w:beforeAutospacing="0" w:after="0" w:afterAutospacing="0"/>
        <w:rPr>
          <w:rFonts w:eastAsia="MS Mincho"/>
          <w:sz w:val="22"/>
          <w:szCs w:val="22"/>
          <w:u w:color="333333"/>
          <w:shd w:val="clear" w:color="auto" w:fill="FFFFFF"/>
          <w:lang w:eastAsia="en-US"/>
        </w:rPr>
      </w:pPr>
    </w:p>
    <w:p w:rsidR="00680452" w:rsidRPr="003F411B" w:rsidRDefault="00680452" w:rsidP="006804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i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аннотация программ УЧЕБНых ДИСЦИПЛИН</w:t>
      </w:r>
    </w:p>
    <w:p w:rsidR="00680452" w:rsidRDefault="00680452" w:rsidP="006804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Общепрофессионального цикла</w:t>
      </w:r>
    </w:p>
    <w:p w:rsidR="00680452" w:rsidRDefault="00680452" w:rsidP="006804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</w:p>
    <w:p w:rsidR="00680452" w:rsidRPr="00680452" w:rsidRDefault="00680452" w:rsidP="00680452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680452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>ОП.04 «Экономические и правовые основы профессиональной деятельности»</w:t>
      </w:r>
    </w:p>
    <w:p w:rsidR="00680452" w:rsidRDefault="00680452" w:rsidP="00680452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680452" w:rsidRDefault="00680452" w:rsidP="0068045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680452" w:rsidRPr="003F4771" w:rsidRDefault="00680452" w:rsidP="00680452">
      <w:pPr>
        <w:pStyle w:val="a3"/>
        <w:shd w:val="clear" w:color="auto" w:fill="FFFFFF"/>
        <w:spacing w:before="0" w:beforeAutospacing="0" w:after="0" w:afterAutospacing="0"/>
        <w:ind w:left="1080"/>
        <w:rPr>
          <w:b/>
          <w:i/>
          <w:color w:val="365F91" w:themeColor="accent1" w:themeShade="BF"/>
        </w:rPr>
      </w:pPr>
      <w:r w:rsidRPr="003F4771">
        <w:rPr>
          <w:rFonts w:ascii="yandex-sans" w:hAnsi="yandex-sans"/>
          <w:b/>
          <w:bCs/>
          <w:color w:val="000000"/>
        </w:rPr>
        <w:t>1.Область применения рабочей программы</w:t>
      </w:r>
    </w:p>
    <w:p w:rsidR="00680452" w:rsidRDefault="00680452" w:rsidP="00680452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color w:val="000000"/>
          <w:sz w:val="23"/>
          <w:szCs w:val="23"/>
          <w:shd w:val="clear" w:color="auto" w:fill="FFFFFF"/>
        </w:rPr>
      </w:pPr>
      <w:r w:rsidRPr="003F4771">
        <w:rPr>
          <w:rFonts w:ascii="yandex-sans" w:hAnsi="yandex-sans"/>
          <w:b/>
          <w:bCs/>
          <w:color w:val="000000"/>
          <w:shd w:val="clear" w:color="auto" w:fill="FFFFFF"/>
        </w:rPr>
        <w:t>Место учебной дисциплины в структуре основной профессиональной образовательной программы: </w:t>
      </w:r>
      <w:r w:rsidRPr="003F4771">
        <w:rPr>
          <w:rFonts w:ascii="yandex-sans" w:hAnsi="yandex-sans"/>
          <w:color w:val="000000"/>
          <w:shd w:val="clear" w:color="auto" w:fill="FFFFFF"/>
        </w:rPr>
        <w:t>Учебная дисциплина входит в профессиональный цикл как</w:t>
      </w:r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общепрофессиональная дисциплина и имеет связь с дисциплиной ОП.05 «Основы калькуляции и учета».</w:t>
      </w:r>
    </w:p>
    <w:p w:rsidR="00874895" w:rsidRDefault="00680452" w:rsidP="00874895">
      <w:pPr>
        <w:pStyle w:val="western"/>
        <w:shd w:val="clear" w:color="auto" w:fill="FFFFFF"/>
        <w:jc w:val="both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>2.</w:t>
      </w:r>
      <w:r w:rsidR="00874895" w:rsidRPr="00874895">
        <w:rPr>
          <w:rFonts w:ascii="yandex-sans" w:hAnsi="yandex-sans"/>
          <w:color w:val="000000"/>
        </w:rPr>
        <w:t xml:space="preserve"> </w:t>
      </w:r>
      <w:r w:rsidR="00874895" w:rsidRPr="003F411B">
        <w:rPr>
          <w:b/>
          <w:bCs/>
          <w:color w:val="000000"/>
        </w:rPr>
        <w:t>Цель и планируемые результаты освоения учебной дисциплины:</w:t>
      </w:r>
    </w:p>
    <w:p w:rsidR="00874895" w:rsidRDefault="00874895" w:rsidP="00874895">
      <w:pPr>
        <w:pStyle w:val="western"/>
        <w:shd w:val="clear" w:color="auto" w:fill="FFFFFF"/>
        <w:jc w:val="both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yandex-sans" w:hAnsi="yandex-sans"/>
          <w:color w:val="000000"/>
        </w:rPr>
        <w:t>обучающийся</w:t>
      </w:r>
      <w:proofErr w:type="gramEnd"/>
      <w:r>
        <w:rPr>
          <w:rFonts w:ascii="yandex-sans" w:hAnsi="yandex-sans"/>
          <w:color w:val="000000"/>
        </w:rPr>
        <w:t xml:space="preserve"> в ходе освоения профессиональной дисциплины должен:</w:t>
      </w:r>
    </w:p>
    <w:p w:rsidR="00680452" w:rsidRPr="00680452" w:rsidRDefault="00680452" w:rsidP="00680452">
      <w:pPr>
        <w:pStyle w:val="a3"/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b/>
          <w:color w:val="000000"/>
          <w:sz w:val="23"/>
          <w:szCs w:val="23"/>
          <w:shd w:val="clear" w:color="auto" w:fill="FFFFFF"/>
        </w:rPr>
      </w:pPr>
      <w:r w:rsidRPr="00680452">
        <w:rPr>
          <w:rFonts w:ascii="yandex-sans" w:hAnsi="yandex-sans"/>
          <w:b/>
          <w:color w:val="000000"/>
          <w:sz w:val="23"/>
          <w:szCs w:val="23"/>
          <w:shd w:val="clear" w:color="auto" w:fill="FFFFFF"/>
        </w:rPr>
        <w:t>уметь</w:t>
      </w:r>
    </w:p>
    <w:p w:rsidR="00680452" w:rsidRPr="00680452" w:rsidRDefault="00680452" w:rsidP="003F4771">
      <w:pPr>
        <w:pStyle w:val="a4"/>
        <w:numPr>
          <w:ilvl w:val="0"/>
          <w:numId w:val="23"/>
        </w:numPr>
        <w:spacing w:line="240" w:lineRule="auto"/>
        <w:rPr>
          <w:rFonts w:eastAsia="Times New Roman"/>
          <w:szCs w:val="24"/>
          <w:u w:color="000000"/>
        </w:rPr>
      </w:pPr>
      <w:r w:rsidRPr="00680452">
        <w:rPr>
          <w:rFonts w:eastAsia="Times New Roman"/>
          <w:szCs w:val="24"/>
          <w:u w:color="000000"/>
        </w:rPr>
        <w:t>проводить анализ состояния рынка товаров и услуг в области профессиональной деятельности;</w:t>
      </w:r>
    </w:p>
    <w:p w:rsidR="00680452" w:rsidRPr="00680452" w:rsidRDefault="00680452" w:rsidP="003F4771">
      <w:pPr>
        <w:pStyle w:val="a4"/>
        <w:numPr>
          <w:ilvl w:val="0"/>
          <w:numId w:val="23"/>
        </w:numPr>
        <w:spacing w:line="240" w:lineRule="auto"/>
        <w:rPr>
          <w:rFonts w:eastAsia="Times New Roman"/>
          <w:szCs w:val="24"/>
          <w:u w:color="000000"/>
        </w:rPr>
      </w:pPr>
      <w:r w:rsidRPr="00680452">
        <w:rPr>
          <w:rFonts w:eastAsia="Times New Roman"/>
          <w:szCs w:val="24"/>
          <w:u w:color="000000"/>
        </w:rPr>
        <w:t>ориентироваться в общих вопросах основ экономики организации питания;</w:t>
      </w:r>
    </w:p>
    <w:p w:rsidR="00680452" w:rsidRPr="00680452" w:rsidRDefault="00680452" w:rsidP="003F4771">
      <w:pPr>
        <w:pStyle w:val="a4"/>
        <w:numPr>
          <w:ilvl w:val="0"/>
          <w:numId w:val="23"/>
        </w:numPr>
        <w:spacing w:line="240" w:lineRule="auto"/>
        <w:rPr>
          <w:rFonts w:eastAsia="Times New Roman"/>
          <w:szCs w:val="24"/>
          <w:u w:color="000000"/>
        </w:rPr>
      </w:pPr>
      <w:r w:rsidRPr="00680452">
        <w:rPr>
          <w:rFonts w:eastAsia="Times New Roman"/>
          <w:szCs w:val="24"/>
          <w:u w:color="000000"/>
        </w:rPr>
        <w:t>-определять потребность в материальных, трудовых ресурсах;</w:t>
      </w:r>
    </w:p>
    <w:p w:rsidR="00680452" w:rsidRPr="00680452" w:rsidRDefault="00680452" w:rsidP="003F4771">
      <w:pPr>
        <w:pStyle w:val="a4"/>
        <w:numPr>
          <w:ilvl w:val="0"/>
          <w:numId w:val="23"/>
        </w:numPr>
        <w:spacing w:line="240" w:lineRule="auto"/>
        <w:rPr>
          <w:rFonts w:eastAsia="Times New Roman"/>
          <w:szCs w:val="24"/>
          <w:u w:color="000000"/>
        </w:rPr>
      </w:pPr>
      <w:r w:rsidRPr="00680452">
        <w:rPr>
          <w:rFonts w:eastAsia="Times New Roman"/>
          <w:szCs w:val="24"/>
          <w:u w:color="000000"/>
        </w:rPr>
        <w:t>применять нормы трудового права при взаимодействии с подчиненным персоналом;</w:t>
      </w:r>
    </w:p>
    <w:p w:rsidR="00680452" w:rsidRPr="00680452" w:rsidRDefault="00680452" w:rsidP="003F4771">
      <w:pPr>
        <w:pStyle w:val="a4"/>
        <w:numPr>
          <w:ilvl w:val="0"/>
          <w:numId w:val="23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/>
          <w:szCs w:val="24"/>
        </w:rPr>
      </w:pPr>
      <w:r w:rsidRPr="00680452">
        <w:rPr>
          <w:rFonts w:eastAsia="Times New Roman"/>
          <w:szCs w:val="24"/>
        </w:rPr>
        <w:t>применять экономические и правовые знания в конкретных производственных ситуациях;</w:t>
      </w:r>
    </w:p>
    <w:p w:rsidR="00680452" w:rsidRDefault="00680452" w:rsidP="003F477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  <w:r w:rsidRPr="00680452">
        <w:rPr>
          <w:u w:color="000000"/>
          <w:lang w:eastAsia="en-US"/>
        </w:rPr>
        <w:t xml:space="preserve">защищать свои права  </w:t>
      </w:r>
      <w:r w:rsidRPr="00680452">
        <w:rPr>
          <w:lang w:eastAsia="en-US"/>
        </w:rPr>
        <w:t>в рамках действующего законодательства РФ</w:t>
      </w:r>
    </w:p>
    <w:p w:rsidR="00680452" w:rsidRDefault="00680452" w:rsidP="002C4DC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</w:p>
    <w:p w:rsidR="00680452" w:rsidRPr="00680452" w:rsidRDefault="00680452" w:rsidP="0068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452">
        <w:rPr>
          <w:rFonts w:ascii="Times New Roman" w:eastAsia="Times New Roman" w:hAnsi="Times New Roman" w:cs="Times New Roman"/>
          <w:b/>
          <w:sz w:val="24"/>
          <w:szCs w:val="24"/>
        </w:rPr>
        <w:t>знать</w:t>
      </w:r>
    </w:p>
    <w:p w:rsidR="00680452" w:rsidRPr="00680452" w:rsidRDefault="00680452" w:rsidP="003F4771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/>
          <w:b/>
          <w:szCs w:val="24"/>
        </w:rPr>
      </w:pPr>
      <w:r w:rsidRPr="00680452">
        <w:rPr>
          <w:rFonts w:eastAsia="Times New Roman"/>
          <w:szCs w:val="24"/>
        </w:rPr>
        <w:t>принципы рыночной экономики;</w:t>
      </w:r>
    </w:p>
    <w:p w:rsidR="00680452" w:rsidRDefault="00680452" w:rsidP="003F4771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-1" w:firstLine="709"/>
        <w:rPr>
          <w:rFonts w:eastAsia="Times New Roman"/>
          <w:szCs w:val="24"/>
        </w:rPr>
      </w:pPr>
      <w:r w:rsidRPr="00680452">
        <w:rPr>
          <w:rFonts w:eastAsia="Times New Roman"/>
          <w:szCs w:val="24"/>
        </w:rPr>
        <w:t xml:space="preserve">организационно-правовые формы организаций; </w:t>
      </w:r>
      <w:r w:rsidRPr="00680452">
        <w:rPr>
          <w:rFonts w:eastAsia="Times New Roman"/>
          <w:bCs/>
          <w:szCs w:val="24"/>
        </w:rPr>
        <w:t xml:space="preserve">основные ресурсы, задействованные в профессиональной деятельности; способы ресурсосбережения в организации; понятие, виды предпринимательства; виды предпринимательских рисков, способы их предотвращения и минимизации; </w:t>
      </w:r>
      <w:r w:rsidRPr="00680452">
        <w:rPr>
          <w:rFonts w:eastAsia="Times New Roman"/>
          <w:szCs w:val="24"/>
        </w:rPr>
        <w:t>нормативно - правовые документы, регулирующие хозяйственные отношения; основные положения законодательства, регулирующего трудовые отношения;</w:t>
      </w:r>
    </w:p>
    <w:p w:rsidR="00680452" w:rsidRPr="00680452" w:rsidRDefault="00680452" w:rsidP="003F4771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-1" w:firstLine="709"/>
        <w:rPr>
          <w:rFonts w:eastAsia="Times New Roman"/>
          <w:szCs w:val="24"/>
        </w:rPr>
      </w:pPr>
      <w:r w:rsidRPr="00680452">
        <w:t>формы и системы оплаты труда; механизм формирования заработной платы; виды гарантий, компенсаций и удержаний из заработной платы</w:t>
      </w:r>
    </w:p>
    <w:p w:rsidR="00874895" w:rsidRDefault="00874895" w:rsidP="0087489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</w:p>
    <w:p w:rsidR="00874895" w:rsidRDefault="00874895" w:rsidP="0087489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</w:p>
    <w:p w:rsidR="00874895" w:rsidRPr="003F411B" w:rsidRDefault="00874895" w:rsidP="0087489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i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аннотация программ УЧЕБНых ДИСЦИПЛИН</w:t>
      </w:r>
    </w:p>
    <w:p w:rsidR="00874895" w:rsidRPr="003F411B" w:rsidRDefault="00874895" w:rsidP="0087489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Общепрофессионального цикла</w:t>
      </w:r>
    </w:p>
    <w:p w:rsidR="00874895" w:rsidRDefault="00874895" w:rsidP="00874895">
      <w:pPr>
        <w:pStyle w:val="western"/>
        <w:shd w:val="clear" w:color="auto" w:fill="FFFFFF"/>
        <w:spacing w:after="0" w:afterAutospacing="0"/>
        <w:ind w:left="72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ОП. 05 Основы калькуляции и учета</w:t>
      </w:r>
    </w:p>
    <w:p w:rsidR="00874895" w:rsidRDefault="00874895" w:rsidP="00874895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874895" w:rsidRDefault="00874895" w:rsidP="0087489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680452" w:rsidRDefault="00874895" w:rsidP="00874895">
      <w:pPr>
        <w:pStyle w:val="a3"/>
        <w:shd w:val="clear" w:color="auto" w:fill="FFFFFF"/>
        <w:spacing w:before="0" w:beforeAutospacing="0" w:after="0" w:afterAutospacing="0"/>
        <w:rPr>
          <w:rFonts w:ascii="yandex-sans" w:hAnsi="yandex-sans"/>
          <w:b/>
          <w:bCs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1.Область применения рабочей программы</w:t>
      </w:r>
    </w:p>
    <w:p w:rsidR="00874895" w:rsidRPr="00874895" w:rsidRDefault="00874895" w:rsidP="00874895">
      <w:pPr>
        <w:shd w:val="clear" w:color="auto" w:fill="FFFFFF"/>
        <w:spacing w:before="100" w:beforeAutospacing="1" w:after="0" w:line="240" w:lineRule="auto"/>
        <w:ind w:right="-187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4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учебной дисциплины</w:t>
      </w:r>
      <w:r w:rsidRPr="00874895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  <w:t> </w:t>
      </w:r>
      <w:r w:rsidRPr="00874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частью рабочей основной образовательной программы по профессии 43.01.09 Повар, кондитер</w:t>
      </w:r>
    </w:p>
    <w:p w:rsidR="00874895" w:rsidRPr="00874895" w:rsidRDefault="00874895" w:rsidP="00874895">
      <w:pPr>
        <w:shd w:val="clear" w:color="auto" w:fill="FFFFFF"/>
        <w:spacing w:before="100" w:beforeAutospacing="1" w:after="0" w:line="240" w:lineRule="auto"/>
        <w:ind w:right="-187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748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Место учебной дисциплины в структуре программы подготовки квалифицированных рабочих, служащих: учебная </w:t>
      </w:r>
      <w:r w:rsidRPr="00874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входит в общепрофессиональный цикл, имеет связь со всеми профессиональными модулями.</w:t>
      </w:r>
    </w:p>
    <w:p w:rsidR="00874895" w:rsidRDefault="00874895" w:rsidP="0087489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748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 Цели и задачи</w:t>
      </w:r>
      <w:r w:rsidRPr="008748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748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 дисциплины – требования к результатам освоения дисциплины:</w:t>
      </w:r>
    </w:p>
    <w:p w:rsidR="00B46211" w:rsidRDefault="00B46211" w:rsidP="00B46211">
      <w:pPr>
        <w:pStyle w:val="western"/>
        <w:shd w:val="clear" w:color="auto" w:fill="FFFFFF"/>
        <w:jc w:val="both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yandex-sans" w:hAnsi="yandex-sans"/>
          <w:color w:val="000000"/>
        </w:rPr>
        <w:t>обучающийся</w:t>
      </w:r>
      <w:proofErr w:type="gramEnd"/>
      <w:r>
        <w:rPr>
          <w:rFonts w:ascii="yandex-sans" w:hAnsi="yandex-sans"/>
          <w:color w:val="000000"/>
        </w:rPr>
        <w:t xml:space="preserve"> в ходе освоения профессиональной дисциплины должен:</w:t>
      </w:r>
    </w:p>
    <w:p w:rsidR="00874895" w:rsidRDefault="00874895" w:rsidP="0087489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874895" w:rsidRPr="003F4771" w:rsidRDefault="00874895" w:rsidP="003F4771">
      <w:pPr>
        <w:pStyle w:val="a4"/>
        <w:numPr>
          <w:ilvl w:val="0"/>
          <w:numId w:val="53"/>
        </w:numPr>
        <w:rPr>
          <w:rFonts w:eastAsia="Times New Roman"/>
          <w:color w:val="FF0000"/>
          <w:szCs w:val="24"/>
          <w:u w:color="000000"/>
        </w:rPr>
      </w:pPr>
      <w:r w:rsidRPr="003F4771">
        <w:rPr>
          <w:rFonts w:eastAsia="Times New Roman"/>
          <w:szCs w:val="24"/>
          <w:u w:color="000000"/>
        </w:rPr>
        <w:t xml:space="preserve">вести учет, оформлять  документы первичной отчетности по </w:t>
      </w:r>
      <w:r w:rsidRPr="003F4771">
        <w:rPr>
          <w:szCs w:val="24"/>
        </w:rPr>
        <w:t>учету сырья, товаров и тары  в кладовой организации питания;</w:t>
      </w:r>
    </w:p>
    <w:p w:rsidR="00874895" w:rsidRPr="003F4771" w:rsidRDefault="00874895" w:rsidP="003F4771">
      <w:pPr>
        <w:pStyle w:val="a4"/>
        <w:numPr>
          <w:ilvl w:val="0"/>
          <w:numId w:val="53"/>
        </w:numPr>
        <w:rPr>
          <w:szCs w:val="24"/>
        </w:rPr>
      </w:pPr>
      <w:r w:rsidRPr="003F4771">
        <w:rPr>
          <w:rFonts w:eastAsia="Times New Roman"/>
          <w:szCs w:val="24"/>
          <w:u w:color="000000"/>
        </w:rPr>
        <w:t>составлять товарный отчет за день;</w:t>
      </w:r>
    </w:p>
    <w:p w:rsidR="00874895" w:rsidRPr="003F4771" w:rsidRDefault="00874895" w:rsidP="003F4771">
      <w:pPr>
        <w:pStyle w:val="a4"/>
        <w:numPr>
          <w:ilvl w:val="0"/>
          <w:numId w:val="53"/>
        </w:numPr>
        <w:rPr>
          <w:rStyle w:val="FontStyle28"/>
          <w:szCs w:val="24"/>
        </w:rPr>
      </w:pPr>
      <w:r w:rsidRPr="003F4771">
        <w:rPr>
          <w:rStyle w:val="FontStyle28"/>
          <w:szCs w:val="24"/>
        </w:rPr>
        <w:t>определять  процентную долю потерь на производстве при различных видах обработки сырья;</w:t>
      </w:r>
    </w:p>
    <w:p w:rsidR="00874895" w:rsidRPr="003F4771" w:rsidRDefault="00874895" w:rsidP="003F4771">
      <w:pPr>
        <w:pStyle w:val="a4"/>
        <w:numPr>
          <w:ilvl w:val="0"/>
          <w:numId w:val="53"/>
        </w:numPr>
        <w:rPr>
          <w:szCs w:val="24"/>
        </w:rPr>
      </w:pPr>
      <w:r w:rsidRPr="003F4771">
        <w:rPr>
          <w:rStyle w:val="FontStyle28"/>
          <w:szCs w:val="24"/>
        </w:rPr>
        <w:t>составлять план-меню, работать со сборником рецептур блюд и кулинарных изделий, технологическими  и технико - технологическими картами</w:t>
      </w:r>
      <w:r w:rsidRPr="003F4771">
        <w:rPr>
          <w:szCs w:val="24"/>
        </w:rPr>
        <w:t>;</w:t>
      </w:r>
    </w:p>
    <w:p w:rsidR="00874895" w:rsidRPr="003F4771" w:rsidRDefault="00874895" w:rsidP="003F4771">
      <w:pPr>
        <w:pStyle w:val="a4"/>
        <w:numPr>
          <w:ilvl w:val="0"/>
          <w:numId w:val="53"/>
        </w:numPr>
        <w:rPr>
          <w:szCs w:val="24"/>
        </w:rPr>
      </w:pPr>
      <w:r w:rsidRPr="003F4771">
        <w:rPr>
          <w:szCs w:val="24"/>
        </w:rPr>
        <w:t>рассчитывать цены на готовую продукцию и полуфабрикаты собственного производства, оформлять калькуляционные карточки;</w:t>
      </w:r>
    </w:p>
    <w:p w:rsidR="00874895" w:rsidRPr="003F4771" w:rsidRDefault="00874895" w:rsidP="003F4771">
      <w:pPr>
        <w:pStyle w:val="a4"/>
        <w:numPr>
          <w:ilvl w:val="0"/>
          <w:numId w:val="53"/>
        </w:numPr>
        <w:rPr>
          <w:szCs w:val="24"/>
        </w:rPr>
      </w:pPr>
      <w:r w:rsidRPr="003F4771">
        <w:rPr>
          <w:szCs w:val="24"/>
        </w:rPr>
        <w:t>участвовать в проведении инвентаризации в кладовой и на производстве;</w:t>
      </w:r>
    </w:p>
    <w:p w:rsidR="00874895" w:rsidRPr="003F4771" w:rsidRDefault="00874895" w:rsidP="003F4771">
      <w:pPr>
        <w:pStyle w:val="a4"/>
        <w:numPr>
          <w:ilvl w:val="0"/>
          <w:numId w:val="53"/>
        </w:numPr>
        <w:rPr>
          <w:szCs w:val="24"/>
        </w:rPr>
      </w:pPr>
      <w:r w:rsidRPr="003F4771">
        <w:rPr>
          <w:szCs w:val="24"/>
        </w:rPr>
        <w:t>-пользоваться контрольно-кассовыми машинами или средствами автоматизации  при расчетах с потребителями;</w:t>
      </w:r>
    </w:p>
    <w:p w:rsidR="00874895" w:rsidRPr="003F4771" w:rsidRDefault="00874895" w:rsidP="003F4771">
      <w:pPr>
        <w:pStyle w:val="a4"/>
        <w:numPr>
          <w:ilvl w:val="0"/>
          <w:numId w:val="53"/>
        </w:numPr>
        <w:rPr>
          <w:szCs w:val="24"/>
        </w:rPr>
      </w:pPr>
      <w:r w:rsidRPr="003F4771">
        <w:rPr>
          <w:szCs w:val="24"/>
        </w:rPr>
        <w:t>принимать оплату наличными деньгами;</w:t>
      </w:r>
    </w:p>
    <w:p w:rsidR="00874895" w:rsidRPr="003F4771" w:rsidRDefault="00874895" w:rsidP="003F4771">
      <w:pPr>
        <w:pStyle w:val="a4"/>
        <w:numPr>
          <w:ilvl w:val="0"/>
          <w:numId w:val="53"/>
        </w:numPr>
        <w:rPr>
          <w:szCs w:val="24"/>
        </w:rPr>
      </w:pPr>
      <w:r w:rsidRPr="003F4771">
        <w:rPr>
          <w:szCs w:val="24"/>
        </w:rPr>
        <w:t>принимать и оформлять безналичные платежи;</w:t>
      </w:r>
    </w:p>
    <w:p w:rsidR="00874895" w:rsidRPr="003F4771" w:rsidRDefault="00874895" w:rsidP="003F4771">
      <w:pPr>
        <w:pStyle w:val="a4"/>
        <w:numPr>
          <w:ilvl w:val="0"/>
          <w:numId w:val="53"/>
        </w:numPr>
        <w:shd w:val="clear" w:color="auto" w:fill="FFFFFF"/>
        <w:spacing w:line="240" w:lineRule="auto"/>
        <w:rPr>
          <w:szCs w:val="24"/>
        </w:rPr>
      </w:pPr>
      <w:r w:rsidRPr="003F4771">
        <w:rPr>
          <w:szCs w:val="24"/>
        </w:rPr>
        <w:t>составлять отчеты по платежам.</w:t>
      </w:r>
    </w:p>
    <w:p w:rsidR="00874895" w:rsidRDefault="00874895" w:rsidP="0087489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895" w:rsidRPr="00874895" w:rsidRDefault="00874895" w:rsidP="0087489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89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виды учета, требования, предъявляемые к учету;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задачи бухгалтерского учета;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 xml:space="preserve">предмет и метод бухгалтерского учета; 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элементы бухгалтерского учета;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принципы и формы организации бухгалтерского учета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особенности организации бухгалтерского учета в общественном питании;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основные направления совершенствования, учета и контроля отчетности на современном этапе;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формы документов, применяемых в организациях питания, их классификацию;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требования, предъявляемые к содержанию и оформлению документов;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понятие  цены, ее элементы, виды цен, понятие калькуляции и  порядок определения розничных цен на продукцию собственного производства;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bCs/>
          <w:szCs w:val="24"/>
        </w:rPr>
        <w:t>понятие товарооборота предприятий питания, его виды и методы расчета.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сущность плана-меню, его назначение, виды, порядок составления;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правила документального оформления  движения материальных ценностей;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источники поступления продуктов и тары;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 xml:space="preserve">правила оприходования товаров и тары материально-ответственными лицами, 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rFonts w:eastAsia="Times New Roman"/>
          <w:color w:val="FF0000"/>
          <w:szCs w:val="24"/>
          <w:u w:color="000000"/>
        </w:rPr>
      </w:pPr>
      <w:r w:rsidRPr="003F4771">
        <w:rPr>
          <w:szCs w:val="24"/>
        </w:rPr>
        <w:t>реализованных и отпущенных това</w:t>
      </w:r>
      <w:r w:rsidRPr="003F4771">
        <w:rPr>
          <w:szCs w:val="24"/>
        </w:rPr>
        <w:softHyphen/>
        <w:t xml:space="preserve">ров; 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lastRenderedPageBreak/>
        <w:t xml:space="preserve">методику осуществления </w:t>
      </w:r>
      <w:proofErr w:type="gramStart"/>
      <w:r w:rsidRPr="003F4771">
        <w:rPr>
          <w:szCs w:val="24"/>
        </w:rPr>
        <w:t>контроля за</w:t>
      </w:r>
      <w:proofErr w:type="gramEnd"/>
      <w:r w:rsidRPr="003F4771">
        <w:rPr>
          <w:szCs w:val="24"/>
        </w:rPr>
        <w:t xml:space="preserve"> товарными запасами; 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 xml:space="preserve">понятие и виды товарных потерь, методику их списания; 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методику проведения инвентаризации и выявления ее результатов;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понятие материальной ответственности, ее документальное оформление, отчетность материально-ответственных лиц;</w:t>
      </w:r>
    </w:p>
    <w:p w:rsidR="00874895" w:rsidRPr="003F4771" w:rsidRDefault="00874895" w:rsidP="003F4771">
      <w:pPr>
        <w:pStyle w:val="a4"/>
        <w:numPr>
          <w:ilvl w:val="0"/>
          <w:numId w:val="54"/>
        </w:numPr>
        <w:ind w:left="0" w:firstLine="709"/>
        <w:rPr>
          <w:szCs w:val="24"/>
        </w:rPr>
      </w:pPr>
      <w:r w:rsidRPr="003F4771">
        <w:rPr>
          <w:szCs w:val="24"/>
        </w:rPr>
        <w:t>порядок оформления и учета доверенностей;</w:t>
      </w:r>
    </w:p>
    <w:p w:rsidR="00874895" w:rsidRPr="00B2756C" w:rsidRDefault="00874895" w:rsidP="00874895">
      <w:pPr>
        <w:spacing w:after="0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2756C">
        <w:rPr>
          <w:rFonts w:ascii="Times New Roman" w:hAnsi="Times New Roman" w:cs="Times New Roman"/>
          <w:sz w:val="24"/>
          <w:szCs w:val="24"/>
        </w:rPr>
        <w:t>- ассортимент меню и цены на готовую продукцию на день принятия платежей;</w:t>
      </w:r>
    </w:p>
    <w:p w:rsidR="00874895" w:rsidRPr="00B2756C" w:rsidRDefault="00874895" w:rsidP="00874895">
      <w:pPr>
        <w:spacing w:after="0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2756C">
        <w:rPr>
          <w:rFonts w:ascii="Times New Roman" w:hAnsi="Times New Roman" w:cs="Times New Roman"/>
          <w:sz w:val="24"/>
          <w:szCs w:val="24"/>
        </w:rPr>
        <w:t>- правила торговли;</w:t>
      </w:r>
    </w:p>
    <w:p w:rsidR="00874895" w:rsidRPr="00B2756C" w:rsidRDefault="00874895" w:rsidP="00874895">
      <w:pPr>
        <w:spacing w:after="0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2756C">
        <w:rPr>
          <w:rFonts w:ascii="Times New Roman" w:hAnsi="Times New Roman" w:cs="Times New Roman"/>
          <w:sz w:val="24"/>
          <w:szCs w:val="24"/>
        </w:rPr>
        <w:t>- виды оплаты по платежам;</w:t>
      </w:r>
    </w:p>
    <w:p w:rsidR="00874895" w:rsidRPr="00B2756C" w:rsidRDefault="00874895" w:rsidP="00874895">
      <w:pPr>
        <w:spacing w:after="0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2756C">
        <w:rPr>
          <w:rFonts w:ascii="Times New Roman" w:hAnsi="Times New Roman" w:cs="Times New Roman"/>
          <w:sz w:val="24"/>
          <w:szCs w:val="24"/>
        </w:rPr>
        <w:t>- виды и правила осуществления кассовых операций;</w:t>
      </w:r>
    </w:p>
    <w:p w:rsidR="00874895" w:rsidRDefault="00874895" w:rsidP="00874895">
      <w:pPr>
        <w:spacing w:after="0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2756C">
        <w:rPr>
          <w:rFonts w:ascii="Times New Roman" w:hAnsi="Times New Roman" w:cs="Times New Roman"/>
          <w:sz w:val="24"/>
          <w:szCs w:val="24"/>
        </w:rPr>
        <w:t>- правила и порядок расчетов с потребителями  при оплате наличными деньгами и  при безналичной форме оплаты;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895" w:rsidRDefault="00874895" w:rsidP="00874895">
      <w:pPr>
        <w:spacing w:after="0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2756C">
        <w:rPr>
          <w:rFonts w:ascii="Times New Roman" w:hAnsi="Times New Roman" w:cs="Times New Roman"/>
          <w:sz w:val="24"/>
          <w:szCs w:val="24"/>
        </w:rPr>
        <w:t>- правила поведения, степень ответственности за правильность расчетов с потребителями.</w:t>
      </w:r>
    </w:p>
    <w:p w:rsidR="00874895" w:rsidRDefault="00874895" w:rsidP="00874895">
      <w:pPr>
        <w:spacing w:after="0"/>
        <w:ind w:firstLine="601"/>
        <w:jc w:val="both"/>
        <w:rPr>
          <w:rFonts w:ascii="Times New Roman" w:hAnsi="Times New Roman" w:cs="Times New Roman"/>
          <w:sz w:val="24"/>
          <w:szCs w:val="24"/>
        </w:rPr>
      </w:pPr>
    </w:p>
    <w:p w:rsidR="00874895" w:rsidRDefault="00874895" w:rsidP="0087489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</w:p>
    <w:p w:rsidR="00874895" w:rsidRPr="003F411B" w:rsidRDefault="00874895" w:rsidP="0087489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i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аннотация программ УЧЕБНых ДИСЦИПЛИН</w:t>
      </w:r>
    </w:p>
    <w:p w:rsidR="00874895" w:rsidRPr="003F411B" w:rsidRDefault="00874895" w:rsidP="0087489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Общепрофессионального цикла</w:t>
      </w:r>
    </w:p>
    <w:p w:rsidR="00B46211" w:rsidRDefault="00B46211" w:rsidP="00B46211">
      <w:pPr>
        <w:pStyle w:val="western"/>
        <w:shd w:val="clear" w:color="auto" w:fill="FFFFFF"/>
        <w:spacing w:after="0" w:afterAutospacing="0"/>
        <w:ind w:left="720"/>
        <w:jc w:val="center"/>
        <w:rPr>
          <w:b/>
        </w:rPr>
      </w:pPr>
      <w:r>
        <w:rPr>
          <w:rFonts w:ascii="yandex-sans" w:hAnsi="yandex-sans"/>
          <w:b/>
          <w:bCs/>
          <w:color w:val="000000"/>
          <w:sz w:val="28"/>
          <w:szCs w:val="28"/>
          <w:shd w:val="clear" w:color="auto" w:fill="FFFFFF"/>
        </w:rPr>
        <w:t>ОП.06 Охрана труда</w:t>
      </w:r>
    </w:p>
    <w:p w:rsidR="00874895" w:rsidRDefault="00874895" w:rsidP="00874895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874895" w:rsidRDefault="00874895" w:rsidP="0087489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874895" w:rsidRDefault="00874895" w:rsidP="00874895">
      <w:pPr>
        <w:pStyle w:val="a3"/>
        <w:shd w:val="clear" w:color="auto" w:fill="FFFFFF"/>
        <w:spacing w:before="0" w:beforeAutospacing="0" w:after="0" w:afterAutospacing="0"/>
        <w:ind w:left="1080"/>
        <w:rPr>
          <w:b/>
          <w:i/>
          <w:color w:val="365F91" w:themeColor="accent1" w:themeShade="BF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1.Область применения рабочей программы</w:t>
      </w:r>
    </w:p>
    <w:p w:rsidR="00B46211" w:rsidRDefault="00B46211" w:rsidP="00B462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62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Место учебной дисциплины в структуре основной профессиональной образовательной программы: </w:t>
      </w:r>
      <w:r w:rsidRPr="00B46211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учебная 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 03. Техническое оснащение и организация рабочего места, ОП.08 Безопасность жизнедеятельности</w:t>
      </w:r>
    </w:p>
    <w:p w:rsidR="00B46211" w:rsidRPr="00B46211" w:rsidRDefault="00B46211" w:rsidP="00B462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B46211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</w:p>
    <w:p w:rsidR="00B46211" w:rsidRPr="00B46211" w:rsidRDefault="00B46211" w:rsidP="003F4771">
      <w:pPr>
        <w:pStyle w:val="a4"/>
        <w:numPr>
          <w:ilvl w:val="1"/>
          <w:numId w:val="1"/>
        </w:numPr>
        <w:tabs>
          <w:tab w:val="clear" w:pos="1440"/>
          <w:tab w:val="num" w:pos="0"/>
        </w:tabs>
        <w:suppressAutoHyphens/>
        <w:spacing w:line="240" w:lineRule="auto"/>
        <w:ind w:left="0" w:firstLine="709"/>
        <w:rPr>
          <w:rFonts w:eastAsia="Times New Roman"/>
          <w:b/>
          <w:szCs w:val="24"/>
          <w:lang w:eastAsia="ar-SA"/>
        </w:rPr>
      </w:pPr>
      <w:r w:rsidRPr="00B46211">
        <w:rPr>
          <w:rFonts w:eastAsia="Times New Roman"/>
          <w:b/>
          <w:szCs w:val="24"/>
          <w:lang w:eastAsia="ar-SA"/>
        </w:rPr>
        <w:t xml:space="preserve">Цель и планируемые результаты освоения рабочей программы учебной </w:t>
      </w:r>
      <w:r w:rsidRPr="00B46211">
        <w:rPr>
          <w:rFonts w:eastAsia="Times New Roman"/>
          <w:b/>
          <w:szCs w:val="24"/>
          <w:lang w:eastAsia="ar-SA"/>
        </w:rPr>
        <w:t>дисциплины.</w:t>
      </w:r>
    </w:p>
    <w:p w:rsidR="00B46211" w:rsidRDefault="00B46211" w:rsidP="00B46211">
      <w:pPr>
        <w:pStyle w:val="a4"/>
        <w:suppressAutoHyphens/>
        <w:spacing w:line="240" w:lineRule="auto"/>
        <w:ind w:left="1440"/>
        <w:rPr>
          <w:rFonts w:eastAsia="Times New Roman"/>
          <w:b/>
          <w:szCs w:val="24"/>
          <w:lang w:eastAsia="ar-SA"/>
        </w:rPr>
      </w:pPr>
    </w:p>
    <w:p w:rsidR="00B46211" w:rsidRDefault="00B46211" w:rsidP="00B46211">
      <w:pPr>
        <w:pStyle w:val="western"/>
        <w:shd w:val="clear" w:color="auto" w:fill="FFFFFF"/>
        <w:jc w:val="both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rFonts w:ascii="yandex-sans" w:hAnsi="yandex-sans"/>
          <w:color w:val="000000"/>
        </w:rPr>
        <w:t>обучающийся</w:t>
      </w:r>
      <w:proofErr w:type="gramEnd"/>
      <w:r>
        <w:rPr>
          <w:rFonts w:ascii="yandex-sans" w:hAnsi="yandex-sans"/>
          <w:color w:val="000000"/>
        </w:rPr>
        <w:t xml:space="preserve"> в ходе освоения профессиональной дисциплины должен:</w:t>
      </w:r>
    </w:p>
    <w:p w:rsidR="00B46211" w:rsidRDefault="00B46211" w:rsidP="00B46211">
      <w:pPr>
        <w:pStyle w:val="a4"/>
        <w:suppressAutoHyphens/>
        <w:spacing w:line="240" w:lineRule="auto"/>
        <w:ind w:left="1440"/>
        <w:rPr>
          <w:rFonts w:eastAsia="Times New Roman"/>
          <w:b/>
          <w:szCs w:val="24"/>
          <w:lang w:eastAsia="ar-SA"/>
        </w:rPr>
      </w:pPr>
      <w:r>
        <w:rPr>
          <w:rFonts w:eastAsia="Times New Roman"/>
          <w:b/>
          <w:szCs w:val="24"/>
          <w:lang w:eastAsia="ar-SA"/>
        </w:rPr>
        <w:t>уметь</w:t>
      </w:r>
    </w:p>
    <w:p w:rsidR="00B46211" w:rsidRPr="001A2498" w:rsidRDefault="00B46211" w:rsidP="003F4771">
      <w:pPr>
        <w:pStyle w:val="a4"/>
        <w:numPr>
          <w:ilvl w:val="0"/>
          <w:numId w:val="25"/>
        </w:numPr>
        <w:suppressAutoHyphens/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szCs w:val="24"/>
        </w:rPr>
      </w:pPr>
      <w:r w:rsidRPr="001A2498">
        <w:rPr>
          <w:rFonts w:eastAsia="Times New Roman"/>
          <w:szCs w:val="24"/>
        </w:rPr>
        <w:t>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</w:r>
    </w:p>
    <w:p w:rsidR="00B46211" w:rsidRPr="001A2498" w:rsidRDefault="00B46211" w:rsidP="003F4771">
      <w:pPr>
        <w:pStyle w:val="a4"/>
        <w:numPr>
          <w:ilvl w:val="0"/>
          <w:numId w:val="25"/>
        </w:numPr>
        <w:suppressAutoHyphens/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szCs w:val="24"/>
        </w:rPr>
      </w:pPr>
      <w:r w:rsidRPr="001A2498">
        <w:rPr>
          <w:rFonts w:eastAsia="Times New Roman"/>
          <w:szCs w:val="24"/>
        </w:rPr>
        <w:t xml:space="preserve">использовать средства коллективной и индивидуальной защиты в соответствии с характером выполняемой профессиональной деятельности; </w:t>
      </w:r>
    </w:p>
    <w:p w:rsidR="00B46211" w:rsidRPr="001A2498" w:rsidRDefault="00B46211" w:rsidP="003F4771">
      <w:pPr>
        <w:pStyle w:val="a4"/>
        <w:numPr>
          <w:ilvl w:val="0"/>
          <w:numId w:val="25"/>
        </w:numPr>
        <w:suppressAutoHyphens/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szCs w:val="24"/>
        </w:rPr>
      </w:pPr>
      <w:r w:rsidRPr="001A2498">
        <w:rPr>
          <w:rFonts w:eastAsia="Times New Roman"/>
          <w:szCs w:val="24"/>
        </w:rPr>
        <w:t xml:space="preserve">участвовать в аттестации рабочих мест по условиям труда, в т. ч. оценивать условия труда и уровень </w:t>
      </w:r>
      <w:proofErr w:type="spellStart"/>
      <w:r w:rsidRPr="001A2498">
        <w:rPr>
          <w:rFonts w:eastAsia="Times New Roman"/>
          <w:szCs w:val="24"/>
        </w:rPr>
        <w:t>травмобезопасности</w:t>
      </w:r>
      <w:proofErr w:type="spellEnd"/>
      <w:r w:rsidRPr="001A2498">
        <w:rPr>
          <w:rFonts w:eastAsia="Times New Roman"/>
          <w:szCs w:val="24"/>
        </w:rPr>
        <w:t>;</w:t>
      </w:r>
    </w:p>
    <w:p w:rsidR="00B46211" w:rsidRPr="001A2498" w:rsidRDefault="00B46211" w:rsidP="003F4771">
      <w:pPr>
        <w:pStyle w:val="a4"/>
        <w:numPr>
          <w:ilvl w:val="0"/>
          <w:numId w:val="25"/>
        </w:numPr>
        <w:suppressAutoHyphens/>
        <w:autoSpaceDE w:val="0"/>
        <w:autoSpaceDN w:val="0"/>
        <w:adjustRightInd w:val="0"/>
        <w:spacing w:line="240" w:lineRule="auto"/>
        <w:ind w:left="0" w:firstLine="709"/>
        <w:rPr>
          <w:rFonts w:eastAsia="Times New Roman"/>
          <w:szCs w:val="24"/>
        </w:rPr>
      </w:pPr>
      <w:r w:rsidRPr="001A2498">
        <w:rPr>
          <w:rFonts w:eastAsia="Times New Roman"/>
          <w:szCs w:val="24"/>
        </w:rPr>
        <w:t xml:space="preserve">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</w:r>
    </w:p>
    <w:p w:rsidR="00B46211" w:rsidRPr="00B46211" w:rsidRDefault="00B46211" w:rsidP="003F4771">
      <w:pPr>
        <w:pStyle w:val="a4"/>
        <w:numPr>
          <w:ilvl w:val="0"/>
          <w:numId w:val="25"/>
        </w:numPr>
        <w:suppressAutoHyphens/>
        <w:spacing w:line="240" w:lineRule="auto"/>
        <w:ind w:left="0" w:firstLine="709"/>
        <w:rPr>
          <w:rFonts w:eastAsia="Times New Roman"/>
          <w:b/>
          <w:szCs w:val="24"/>
          <w:lang w:eastAsia="ar-SA"/>
        </w:rPr>
      </w:pPr>
      <w:r w:rsidRPr="00B46211">
        <w:rPr>
          <w:rFonts w:eastAsia="Times New Roman"/>
          <w:szCs w:val="24"/>
        </w:rPr>
        <w:lastRenderedPageBreak/>
        <w:t>вырабатывать и контролировать навыки, необходимые для достижения требуемого уровня безопасности труда</w:t>
      </w:r>
    </w:p>
    <w:p w:rsidR="00874895" w:rsidRDefault="00B46211" w:rsidP="00874895">
      <w:pPr>
        <w:spacing w:after="0"/>
        <w:ind w:firstLine="60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знать </w:t>
      </w:r>
    </w:p>
    <w:p w:rsidR="00B46211" w:rsidRPr="001A2498" w:rsidRDefault="00B46211" w:rsidP="003F4771">
      <w:pPr>
        <w:pStyle w:val="a4"/>
        <w:numPr>
          <w:ilvl w:val="0"/>
          <w:numId w:val="26"/>
        </w:numPr>
        <w:suppressAutoHyphens/>
        <w:autoSpaceDE w:val="0"/>
        <w:autoSpaceDN w:val="0"/>
        <w:adjustRightInd w:val="0"/>
        <w:spacing w:line="240" w:lineRule="auto"/>
        <w:rPr>
          <w:rFonts w:eastAsia="Times New Roman"/>
          <w:szCs w:val="24"/>
        </w:rPr>
      </w:pPr>
      <w:r w:rsidRPr="001A2498">
        <w:rPr>
          <w:rFonts w:eastAsia="Times New Roman"/>
          <w:szCs w:val="24"/>
        </w:rPr>
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B46211" w:rsidRPr="001A2498" w:rsidRDefault="00B46211" w:rsidP="003F4771">
      <w:pPr>
        <w:pStyle w:val="a4"/>
        <w:numPr>
          <w:ilvl w:val="0"/>
          <w:numId w:val="26"/>
        </w:numPr>
        <w:suppressAutoHyphens/>
        <w:autoSpaceDE w:val="0"/>
        <w:autoSpaceDN w:val="0"/>
        <w:adjustRightInd w:val="0"/>
        <w:spacing w:line="240" w:lineRule="auto"/>
        <w:rPr>
          <w:rFonts w:eastAsia="Times New Roman"/>
          <w:szCs w:val="24"/>
        </w:rPr>
      </w:pPr>
      <w:r w:rsidRPr="001A2498">
        <w:rPr>
          <w:rFonts w:eastAsia="Times New Roman"/>
          <w:szCs w:val="24"/>
        </w:rPr>
        <w:t xml:space="preserve">обязанности работников в области охраны труда; </w:t>
      </w:r>
    </w:p>
    <w:p w:rsidR="00B46211" w:rsidRPr="001A2498" w:rsidRDefault="00B46211" w:rsidP="003F4771">
      <w:pPr>
        <w:pStyle w:val="a4"/>
        <w:numPr>
          <w:ilvl w:val="0"/>
          <w:numId w:val="26"/>
        </w:numPr>
        <w:suppressAutoHyphens/>
        <w:autoSpaceDE w:val="0"/>
        <w:autoSpaceDN w:val="0"/>
        <w:adjustRightInd w:val="0"/>
        <w:spacing w:line="240" w:lineRule="auto"/>
        <w:rPr>
          <w:rFonts w:eastAsia="Times New Roman"/>
          <w:szCs w:val="24"/>
        </w:rPr>
      </w:pPr>
      <w:r w:rsidRPr="001A2498">
        <w:rPr>
          <w:rFonts w:eastAsia="Times New Roman"/>
          <w:szCs w:val="24"/>
        </w:rPr>
        <w:t>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B46211" w:rsidRPr="001A2498" w:rsidRDefault="00B46211" w:rsidP="003F4771">
      <w:pPr>
        <w:pStyle w:val="a4"/>
        <w:numPr>
          <w:ilvl w:val="0"/>
          <w:numId w:val="26"/>
        </w:numPr>
        <w:suppressAutoHyphens/>
        <w:autoSpaceDE w:val="0"/>
        <w:autoSpaceDN w:val="0"/>
        <w:adjustRightInd w:val="0"/>
        <w:spacing w:line="240" w:lineRule="auto"/>
        <w:rPr>
          <w:rFonts w:eastAsia="Times New Roman"/>
          <w:szCs w:val="24"/>
        </w:rPr>
      </w:pPr>
      <w:r w:rsidRPr="001A2498">
        <w:rPr>
          <w:rFonts w:eastAsia="Times New Roman"/>
          <w:szCs w:val="24"/>
        </w:rPr>
        <w:t>возможные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:rsidR="00B46211" w:rsidRPr="001A2498" w:rsidRDefault="00B46211" w:rsidP="003F4771">
      <w:pPr>
        <w:pStyle w:val="a4"/>
        <w:numPr>
          <w:ilvl w:val="0"/>
          <w:numId w:val="26"/>
        </w:numPr>
        <w:suppressAutoHyphens/>
        <w:autoSpaceDE w:val="0"/>
        <w:autoSpaceDN w:val="0"/>
        <w:adjustRightInd w:val="0"/>
        <w:spacing w:line="240" w:lineRule="auto"/>
        <w:rPr>
          <w:rFonts w:eastAsia="Times New Roman"/>
          <w:szCs w:val="24"/>
        </w:rPr>
      </w:pPr>
      <w:r w:rsidRPr="001A2498">
        <w:rPr>
          <w:rFonts w:eastAsia="Times New Roman"/>
          <w:szCs w:val="24"/>
        </w:rPr>
        <w:t>порядок и периодичность инструктажей по охране труда и технике безопасности;</w:t>
      </w:r>
    </w:p>
    <w:p w:rsidR="00874895" w:rsidRDefault="00B46211" w:rsidP="003F4771">
      <w:pPr>
        <w:pStyle w:val="a4"/>
        <w:numPr>
          <w:ilvl w:val="0"/>
          <w:numId w:val="26"/>
        </w:numPr>
        <w:shd w:val="clear" w:color="auto" w:fill="FFFFFF"/>
        <w:spacing w:before="100" w:beforeAutospacing="1" w:line="240" w:lineRule="auto"/>
        <w:rPr>
          <w:rFonts w:eastAsia="Times New Roman"/>
          <w:szCs w:val="24"/>
          <w:lang w:eastAsia="ar-SA"/>
        </w:rPr>
      </w:pPr>
      <w:r w:rsidRPr="001A2498">
        <w:rPr>
          <w:rFonts w:eastAsia="Times New Roman"/>
          <w:szCs w:val="24"/>
          <w:lang w:eastAsia="ar-SA"/>
        </w:rPr>
        <w:t>порядок хранения и использования средств коллективной и индивидуальной</w:t>
      </w:r>
      <w:r w:rsidRPr="001A2498">
        <w:rPr>
          <w:rFonts w:eastAsia="Times New Roman"/>
          <w:szCs w:val="24"/>
          <w:lang w:eastAsia="ar-SA"/>
        </w:rPr>
        <w:t>.</w:t>
      </w:r>
    </w:p>
    <w:p w:rsidR="001A2498" w:rsidRDefault="001A2498" w:rsidP="001A2498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rStyle w:val="s4"/>
          <w:rFonts w:eastAsiaTheme="majorEastAsia"/>
          <w:b/>
          <w:bCs/>
          <w:color w:val="000000"/>
        </w:rPr>
      </w:pPr>
    </w:p>
    <w:p w:rsidR="001A2498" w:rsidRDefault="001A2498" w:rsidP="001A249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365F91" w:themeColor="accent1" w:themeShade="BF"/>
        </w:rPr>
      </w:pPr>
      <w:r w:rsidRPr="00BE624C">
        <w:rPr>
          <w:b/>
          <w:i/>
          <w:color w:val="365F91" w:themeColor="accent1" w:themeShade="BF"/>
        </w:rPr>
        <w:t>АННОТАЦИЯ ПРОГРАММ</w:t>
      </w:r>
      <w:r>
        <w:rPr>
          <w:b/>
          <w:i/>
          <w:color w:val="365F91" w:themeColor="accent1" w:themeShade="BF"/>
        </w:rPr>
        <w:t xml:space="preserve"> </w:t>
      </w: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УЧЕБНых ДИСЦИПЛИН</w:t>
      </w:r>
      <w:r>
        <w:rPr>
          <w:b/>
          <w:i/>
          <w:color w:val="365F91" w:themeColor="accent1" w:themeShade="BF"/>
        </w:rPr>
        <w:t xml:space="preserve"> </w:t>
      </w:r>
      <w:r>
        <w:rPr>
          <w:b/>
          <w:i/>
          <w:color w:val="365F91" w:themeColor="accent1" w:themeShade="BF"/>
        </w:rPr>
        <w:t xml:space="preserve">ОБЩЕОПРОФЕССИОННАЛЬНОГО ЦИКЛА </w:t>
      </w:r>
    </w:p>
    <w:p w:rsidR="001A2498" w:rsidRPr="008C0572" w:rsidRDefault="001A2498" w:rsidP="001A2498">
      <w:pPr>
        <w:pStyle w:val="p3"/>
        <w:shd w:val="clear" w:color="auto" w:fill="FFFFFF"/>
        <w:ind w:firstLine="709"/>
        <w:jc w:val="center"/>
        <w:rPr>
          <w:color w:val="000000"/>
          <w:sz w:val="26"/>
          <w:szCs w:val="26"/>
        </w:rPr>
      </w:pPr>
      <w:r w:rsidRPr="008C0572">
        <w:rPr>
          <w:rStyle w:val="s1"/>
          <w:rFonts w:eastAsiaTheme="majorEastAsia"/>
          <w:b/>
          <w:bCs/>
          <w:iCs/>
          <w:color w:val="000000"/>
          <w:sz w:val="26"/>
          <w:szCs w:val="26"/>
        </w:rPr>
        <w:t>ОП. 07 Иностранный язык в профессиональной деятельности</w:t>
      </w:r>
    </w:p>
    <w:p w:rsidR="001A2498" w:rsidRDefault="001A2498" w:rsidP="001A2498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1A2498" w:rsidRDefault="001A2498" w:rsidP="001A2498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Style w:val="s2"/>
          <w:b/>
          <w:bCs/>
          <w:color w:val="000000"/>
          <w:shd w:val="clear" w:color="auto" w:fill="FFFFFF"/>
        </w:rPr>
        <w:t>1.</w:t>
      </w:r>
      <w:r w:rsidRPr="008C0572">
        <w:rPr>
          <w:rFonts w:ascii="yandex-sans" w:hAnsi="yandex-sans"/>
          <w:b/>
          <w:bCs/>
          <w:color w:val="000000"/>
          <w:sz w:val="23"/>
          <w:szCs w:val="23"/>
        </w:rPr>
        <w:t xml:space="preserve"> </w:t>
      </w:r>
      <w:r>
        <w:rPr>
          <w:rFonts w:ascii="yandex-sans" w:hAnsi="yandex-sans"/>
          <w:b/>
          <w:bCs/>
          <w:color w:val="000000"/>
          <w:sz w:val="23"/>
          <w:szCs w:val="23"/>
        </w:rPr>
        <w:t>Область применения рабочей программы</w:t>
      </w:r>
    </w:p>
    <w:p w:rsidR="001A2498" w:rsidRPr="00DC7000" w:rsidRDefault="001A2498" w:rsidP="001A2498">
      <w:pPr>
        <w:pStyle w:val="a3"/>
        <w:shd w:val="clear" w:color="auto" w:fill="FFFFFF"/>
        <w:spacing w:after="0" w:afterAutospacing="0"/>
        <w:jc w:val="both"/>
        <w:rPr>
          <w:rStyle w:val="s2"/>
          <w:b/>
          <w:bCs/>
          <w:color w:val="000000"/>
          <w:shd w:val="clear" w:color="auto" w:fill="FFFFFF"/>
        </w:rPr>
      </w:pPr>
      <w:r w:rsidRPr="00DC7000">
        <w:rPr>
          <w:color w:val="000000"/>
          <w:shd w:val="clear" w:color="auto" w:fill="FFFFFF"/>
        </w:rPr>
        <w:t xml:space="preserve">Программа нацелена на освоение профессиональной терминологии сферы индустрии питания, </w:t>
      </w:r>
      <w:proofErr w:type="gramStart"/>
      <w:r w:rsidRPr="00DC7000">
        <w:rPr>
          <w:color w:val="000000"/>
          <w:shd w:val="clear" w:color="auto" w:fill="FFFFFF"/>
        </w:rPr>
        <w:t>социально-культурны</w:t>
      </w:r>
      <w:proofErr w:type="gramEnd"/>
      <w:r w:rsidRPr="00DC7000">
        <w:rPr>
          <w:color w:val="000000"/>
          <w:shd w:val="clear" w:color="auto" w:fill="FFFFFF"/>
        </w:rPr>
        <w:t xml:space="preserve"> и ситуационно обусловленных правил общения на иностранном языке.</w:t>
      </w:r>
    </w:p>
    <w:p w:rsidR="001A2498" w:rsidRDefault="001A2498" w:rsidP="001A2498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Style w:val="s2"/>
          <w:b/>
          <w:bCs/>
          <w:color w:val="000000"/>
          <w:shd w:val="clear" w:color="auto" w:fill="FFFFFF"/>
        </w:rPr>
        <w:t>2. Место дисциплины в структуре основной профессиональной образовательной программы: </w:t>
      </w:r>
      <w:r>
        <w:rPr>
          <w:color w:val="000000"/>
          <w:shd w:val="clear" w:color="auto" w:fill="FFFFFF"/>
        </w:rPr>
        <w:t xml:space="preserve">дисциплина входит в общепрофессиональный учебный цикл, имеет </w:t>
      </w:r>
      <w:proofErr w:type="spellStart"/>
      <w:r>
        <w:rPr>
          <w:color w:val="000000"/>
          <w:shd w:val="clear" w:color="auto" w:fill="FFFFFF"/>
        </w:rPr>
        <w:t>межпредметные</w:t>
      </w:r>
      <w:proofErr w:type="spellEnd"/>
      <w:r>
        <w:rPr>
          <w:color w:val="000000"/>
          <w:shd w:val="clear" w:color="auto" w:fill="FFFFFF"/>
        </w:rPr>
        <w:t xml:space="preserve"> связи со всеми профессиональными модулями в области профессиональной терминологии на иностранном языке</w:t>
      </w:r>
    </w:p>
    <w:p w:rsidR="001A2498" w:rsidRDefault="001A2498" w:rsidP="001A2498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3. Цели и задачи программы – результаты освоения </w:t>
      </w:r>
    </w:p>
    <w:p w:rsidR="001A2498" w:rsidRPr="000D2013" w:rsidRDefault="001A2498" w:rsidP="001A2498">
      <w:pPr>
        <w:pStyle w:val="a3"/>
        <w:shd w:val="clear" w:color="auto" w:fill="FFFFFF"/>
        <w:spacing w:after="0"/>
        <w:rPr>
          <w:rFonts w:ascii="yandex-sans" w:hAnsi="yandex-sans"/>
          <w:b/>
          <w:color w:val="000000"/>
          <w:sz w:val="23"/>
          <w:szCs w:val="23"/>
        </w:rPr>
      </w:pPr>
      <w:r w:rsidRPr="000D2013">
        <w:rPr>
          <w:rFonts w:ascii="yandex-sans" w:hAnsi="yandex-sans"/>
          <w:b/>
          <w:color w:val="000000"/>
          <w:sz w:val="23"/>
          <w:szCs w:val="23"/>
        </w:rPr>
        <w:t>Знать:</w:t>
      </w:r>
    </w:p>
    <w:p w:rsidR="001A2498" w:rsidRPr="003F4771" w:rsidRDefault="001A2498" w:rsidP="003F4771">
      <w:pPr>
        <w:pStyle w:val="a3"/>
        <w:numPr>
          <w:ilvl w:val="0"/>
          <w:numId w:val="6"/>
        </w:numPr>
        <w:shd w:val="clear" w:color="auto" w:fill="FFFFFF"/>
        <w:spacing w:after="0"/>
        <w:ind w:left="0" w:firstLine="851"/>
        <w:rPr>
          <w:rFonts w:ascii="yandex-sans" w:hAnsi="yandex-sans"/>
          <w:color w:val="000000"/>
        </w:rPr>
      </w:pPr>
      <w:r w:rsidRPr="003F4771">
        <w:rPr>
          <w:rFonts w:ascii="yandex-sans" w:hAnsi="yandex-sans"/>
          <w:b/>
          <w:color w:val="000000"/>
        </w:rPr>
        <w:t>профессиональную терминологию сферы индустрии питания</w:t>
      </w:r>
      <w:r w:rsidRPr="003F4771">
        <w:rPr>
          <w:rFonts w:ascii="yandex-sans" w:hAnsi="yandex-sans"/>
          <w:color w:val="000000"/>
        </w:rPr>
        <w:t>, социально-культурные и ситуационно обусловленные правила общения на иностранном языке;</w:t>
      </w:r>
    </w:p>
    <w:p w:rsidR="001A2498" w:rsidRPr="003F4771" w:rsidRDefault="001A2498" w:rsidP="003F4771">
      <w:pPr>
        <w:pStyle w:val="a3"/>
        <w:numPr>
          <w:ilvl w:val="0"/>
          <w:numId w:val="6"/>
        </w:numPr>
        <w:shd w:val="clear" w:color="auto" w:fill="FFFFFF"/>
        <w:spacing w:after="0"/>
        <w:ind w:left="0" w:firstLine="851"/>
        <w:rPr>
          <w:rFonts w:ascii="yandex-sans" w:hAnsi="yandex-sans"/>
          <w:color w:val="000000"/>
        </w:rPr>
      </w:pPr>
      <w:r w:rsidRPr="003F4771">
        <w:rPr>
          <w:rFonts w:ascii="yandex-sans" w:hAnsi="yandex-sans"/>
          <w:color w:val="000000"/>
        </w:rPr>
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</w:r>
    </w:p>
    <w:p w:rsidR="001A2498" w:rsidRPr="003F4771" w:rsidRDefault="001A2498" w:rsidP="003F4771">
      <w:pPr>
        <w:pStyle w:val="a3"/>
        <w:numPr>
          <w:ilvl w:val="0"/>
          <w:numId w:val="6"/>
        </w:numPr>
        <w:shd w:val="clear" w:color="auto" w:fill="FFFFFF"/>
        <w:spacing w:after="0"/>
        <w:ind w:left="0" w:firstLine="851"/>
        <w:rPr>
          <w:rFonts w:ascii="yandex-sans" w:hAnsi="yandex-sans"/>
          <w:color w:val="000000"/>
        </w:rPr>
      </w:pPr>
      <w:r w:rsidRPr="003F4771">
        <w:rPr>
          <w:rFonts w:ascii="yandex-sans" w:hAnsi="yandex-sans"/>
          <w:color w:val="000000"/>
        </w:rPr>
        <w:t>Адекватное использование профессиональной терминологии на иностранном языке</w:t>
      </w:r>
    </w:p>
    <w:p w:rsidR="001A2498" w:rsidRPr="003F4771" w:rsidRDefault="001A2498" w:rsidP="003F4771">
      <w:pPr>
        <w:pStyle w:val="a3"/>
        <w:numPr>
          <w:ilvl w:val="0"/>
          <w:numId w:val="6"/>
        </w:numPr>
        <w:shd w:val="clear" w:color="auto" w:fill="FFFFFF"/>
        <w:spacing w:after="0"/>
        <w:ind w:left="0" w:firstLine="851"/>
        <w:rPr>
          <w:rFonts w:ascii="yandex-sans" w:hAnsi="yandex-sans"/>
          <w:color w:val="000000"/>
        </w:rPr>
      </w:pPr>
      <w:r w:rsidRPr="003F4771">
        <w:rPr>
          <w:rFonts w:ascii="yandex-sans" w:hAnsi="yandex-sans"/>
          <w:color w:val="000000"/>
        </w:rPr>
        <w:t>Правильное построение простых предложений, диалогов в утвердительной и вопросительной форме</w:t>
      </w:r>
    </w:p>
    <w:p w:rsidR="001A2498" w:rsidRPr="003F4771" w:rsidRDefault="001A2498" w:rsidP="001A2498">
      <w:pPr>
        <w:pStyle w:val="a3"/>
        <w:shd w:val="clear" w:color="auto" w:fill="FFFFFF"/>
        <w:spacing w:after="0"/>
        <w:rPr>
          <w:rFonts w:ascii="yandex-sans" w:hAnsi="yandex-sans"/>
          <w:b/>
          <w:color w:val="000000"/>
        </w:rPr>
      </w:pPr>
      <w:r w:rsidRPr="003F4771">
        <w:rPr>
          <w:rFonts w:ascii="yandex-sans" w:hAnsi="yandex-sans"/>
          <w:b/>
          <w:color w:val="000000"/>
        </w:rPr>
        <w:t xml:space="preserve"> уметь</w:t>
      </w:r>
    </w:p>
    <w:p w:rsidR="001A2498" w:rsidRPr="003F4771" w:rsidRDefault="001A2498" w:rsidP="003F4771">
      <w:pPr>
        <w:pStyle w:val="a3"/>
        <w:numPr>
          <w:ilvl w:val="0"/>
          <w:numId w:val="5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</w:rPr>
      </w:pPr>
      <w:r w:rsidRPr="003F4771">
        <w:rPr>
          <w:rFonts w:ascii="yandex-sans" w:hAnsi="yandex-sans"/>
          <w:color w:val="000000"/>
        </w:rPr>
        <w:t>использовать языковые средства для общения (устного и письменного) на иностранном языке на профессиональные и повседневные темы;</w:t>
      </w:r>
    </w:p>
    <w:p w:rsidR="001A2498" w:rsidRPr="003F4771" w:rsidRDefault="001A2498" w:rsidP="003F4771">
      <w:pPr>
        <w:pStyle w:val="a3"/>
        <w:numPr>
          <w:ilvl w:val="0"/>
          <w:numId w:val="5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</w:rPr>
      </w:pPr>
      <w:r w:rsidRPr="003F4771">
        <w:rPr>
          <w:rFonts w:ascii="yandex-sans" w:hAnsi="yandex-sans"/>
          <w:color w:val="000000"/>
        </w:rPr>
        <w:lastRenderedPageBreak/>
        <w:t>владеть техникой перевода (со словарем) профессионально-ориентированных текстов;</w:t>
      </w:r>
    </w:p>
    <w:p w:rsidR="001A2498" w:rsidRPr="003F4771" w:rsidRDefault="001A2498" w:rsidP="003F4771">
      <w:pPr>
        <w:pStyle w:val="a3"/>
        <w:numPr>
          <w:ilvl w:val="0"/>
          <w:numId w:val="5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</w:rPr>
      </w:pPr>
      <w:r w:rsidRPr="003F4771">
        <w:rPr>
          <w:rFonts w:ascii="yandex-sans" w:hAnsi="yandex-sans"/>
          <w:color w:val="000000"/>
        </w:rPr>
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общения;</w:t>
      </w:r>
    </w:p>
    <w:p w:rsidR="001A2498" w:rsidRPr="003F4771" w:rsidRDefault="001A2498" w:rsidP="003F4771">
      <w:pPr>
        <w:pStyle w:val="a3"/>
        <w:numPr>
          <w:ilvl w:val="0"/>
          <w:numId w:val="5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</w:rPr>
      </w:pPr>
      <w:r w:rsidRPr="003F4771">
        <w:rPr>
          <w:rFonts w:ascii="yandex-sans" w:hAnsi="yandex-sans"/>
          <w:color w:val="000000"/>
        </w:rPr>
        <w:t>вступать в общение (порождение инициативных реплик для начала разговора, при переходе к новым темам)</w:t>
      </w:r>
      <w:proofErr w:type="gramStart"/>
      <w:r w:rsidRPr="003F4771">
        <w:rPr>
          <w:rFonts w:ascii="yandex-sans" w:hAnsi="yandex-sans"/>
          <w:color w:val="000000"/>
        </w:rPr>
        <w:t>;п</w:t>
      </w:r>
      <w:proofErr w:type="gramEnd"/>
      <w:r w:rsidRPr="003F4771">
        <w:rPr>
          <w:rFonts w:ascii="yandex-sans" w:hAnsi="yandex-sans"/>
          <w:color w:val="000000"/>
        </w:rPr>
        <w:t>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отношения);завершать общение;</w:t>
      </w:r>
    </w:p>
    <w:p w:rsidR="001A2498" w:rsidRPr="003F4771" w:rsidRDefault="001A2498" w:rsidP="003F4771">
      <w:pPr>
        <w:pStyle w:val="a3"/>
        <w:numPr>
          <w:ilvl w:val="0"/>
          <w:numId w:val="5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</w:rPr>
      </w:pPr>
      <w:r w:rsidRPr="003F4771">
        <w:rPr>
          <w:rFonts w:ascii="yandex-sans" w:hAnsi="yandex-sans"/>
          <w:color w:val="000000"/>
        </w:rPr>
        <w:t>делать сообщения, содержащие наиболее важную информацию по теме, проблеме; кратко передавать содержание полученной информации; в содержательном плане совершенствовать смысловую завершенность, логичность, целостность, выразительность и уместность.</w:t>
      </w:r>
    </w:p>
    <w:p w:rsidR="001A2498" w:rsidRPr="003F4771" w:rsidRDefault="001A2498" w:rsidP="003F4771">
      <w:pPr>
        <w:pStyle w:val="a3"/>
        <w:numPr>
          <w:ilvl w:val="0"/>
          <w:numId w:val="5"/>
        </w:numPr>
        <w:shd w:val="clear" w:color="auto" w:fill="FFFFFF"/>
        <w:spacing w:after="0" w:afterAutospacing="0"/>
        <w:ind w:left="0" w:firstLine="709"/>
        <w:rPr>
          <w:rFonts w:ascii="yandex-sans" w:hAnsi="yandex-sans"/>
          <w:color w:val="000000"/>
        </w:rPr>
      </w:pPr>
      <w:r w:rsidRPr="003F4771">
        <w:rPr>
          <w:rFonts w:ascii="yandex-sans" w:hAnsi="yandex-sans"/>
          <w:color w:val="000000"/>
        </w:rPr>
        <w:t>использовать приобретенные знания и умения в практической деятельности и повседневной жизни.</w:t>
      </w:r>
    </w:p>
    <w:p w:rsidR="003F4771" w:rsidRDefault="003F4771" w:rsidP="001A249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</w:p>
    <w:p w:rsidR="001A2498" w:rsidRPr="003F411B" w:rsidRDefault="001A2498" w:rsidP="001A249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i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аннотация программ УЧЕБНых ДИСЦИПЛИН</w:t>
      </w:r>
    </w:p>
    <w:p w:rsidR="001A2498" w:rsidRPr="003F411B" w:rsidRDefault="001A2498" w:rsidP="001A249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Общепрофессионального цикла</w:t>
      </w:r>
    </w:p>
    <w:p w:rsidR="001A2498" w:rsidRPr="003F4771" w:rsidRDefault="001A2498" w:rsidP="001A2498">
      <w:pPr>
        <w:pStyle w:val="western"/>
        <w:shd w:val="clear" w:color="auto" w:fill="FFFFFF"/>
        <w:spacing w:after="0" w:afterAutospacing="0"/>
        <w:ind w:left="720"/>
        <w:jc w:val="center"/>
        <w:rPr>
          <w:rFonts w:ascii="yandex-sans" w:hAnsi="yandex-sans"/>
          <w:b/>
          <w:bCs/>
          <w:color w:val="000000"/>
          <w:shd w:val="clear" w:color="auto" w:fill="FFFFFF"/>
        </w:rPr>
      </w:pPr>
      <w:r w:rsidRPr="003F4771">
        <w:rPr>
          <w:rFonts w:ascii="yandex-sans" w:hAnsi="yandex-sans"/>
          <w:b/>
          <w:bCs/>
          <w:color w:val="000000"/>
          <w:shd w:val="clear" w:color="auto" w:fill="FFFFFF"/>
        </w:rPr>
        <w:t>ОП.08 Безопасность жизнедеятельности</w:t>
      </w:r>
    </w:p>
    <w:p w:rsidR="001A2498" w:rsidRDefault="001A2498" w:rsidP="001A2498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1A2498" w:rsidRDefault="001A2498" w:rsidP="001A249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1A2498" w:rsidRDefault="001A2498" w:rsidP="001A2498">
      <w:pPr>
        <w:pStyle w:val="a3"/>
        <w:shd w:val="clear" w:color="auto" w:fill="FFFFFF"/>
        <w:spacing w:before="0" w:beforeAutospacing="0" w:after="0" w:afterAutospacing="0"/>
        <w:ind w:left="1080"/>
        <w:rPr>
          <w:b/>
          <w:i/>
          <w:color w:val="365F91" w:themeColor="accent1" w:themeShade="BF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1.Область применения рабочей программы</w:t>
      </w:r>
    </w:p>
    <w:p w:rsidR="001A2498" w:rsidRDefault="001A2498" w:rsidP="001A2498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Рабочая программа учебной дисциплины является частью программы подготовки квалифицированных рабочих, служащих по профессии среднего профессионального образования (далее – СПО), входящей в состав укрупнённой группы </w:t>
      </w:r>
      <w:r>
        <w:rPr>
          <w:b/>
          <w:bCs/>
          <w:color w:val="000000"/>
        </w:rPr>
        <w:t>профессий 43.00.00 Сервис и туризм, 43.01.09 Повар, кондитер</w:t>
      </w:r>
    </w:p>
    <w:p w:rsidR="001A2498" w:rsidRDefault="001A2498" w:rsidP="001A2498">
      <w:pPr>
        <w:pStyle w:val="western"/>
        <w:shd w:val="clear" w:color="auto" w:fill="FFFFFF"/>
        <w:spacing w:after="0" w:afterAutospacing="0"/>
        <w:ind w:right="-187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2. Место учебной дисциплины в структуре программы подготовки квалифицированных рабочих, служащих: </w:t>
      </w:r>
      <w:r>
        <w:rPr>
          <w:rFonts w:ascii="yandex-sans" w:hAnsi="yandex-sans"/>
          <w:color w:val="000000"/>
          <w:sz w:val="23"/>
          <w:szCs w:val="23"/>
        </w:rPr>
        <w:t>учебная дисциплина входит в общий гуманитарный и социально-экономический учебный цикл.</w:t>
      </w:r>
    </w:p>
    <w:p w:rsidR="001A2498" w:rsidRDefault="001A2498" w:rsidP="001A2498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3. Цели и задачи учебной дисциплины – требования к результатам освоения учебной дисциплины:</w:t>
      </w:r>
    </w:p>
    <w:p w:rsidR="001A2498" w:rsidRDefault="001A2498" w:rsidP="001A2498">
      <w:pPr>
        <w:pStyle w:val="western"/>
        <w:shd w:val="clear" w:color="auto" w:fill="FFFFFF"/>
        <w:spacing w:after="0" w:afterAutospacing="0"/>
        <w:rPr>
          <w:rFonts w:ascii="yandex-sans" w:hAnsi="yandex-sans"/>
          <w:b/>
          <w:bCs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В результате освоения учебной дисциплины 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обучающийся</w:t>
      </w:r>
      <w:proofErr w:type="gramEnd"/>
      <w:r>
        <w:rPr>
          <w:rFonts w:ascii="yandex-sans" w:hAnsi="yandex-sans"/>
          <w:color w:val="000000"/>
          <w:sz w:val="23"/>
          <w:szCs w:val="23"/>
        </w:rPr>
        <w:t> </w:t>
      </w:r>
      <w:r>
        <w:rPr>
          <w:rFonts w:ascii="yandex-sans" w:hAnsi="yandex-sans"/>
          <w:b/>
          <w:bCs/>
          <w:color w:val="000000"/>
          <w:sz w:val="23"/>
          <w:szCs w:val="23"/>
        </w:rPr>
        <w:t>должен</w:t>
      </w:r>
    </w:p>
    <w:p w:rsidR="001A2498" w:rsidRDefault="001A2498" w:rsidP="001A2498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 xml:space="preserve"> уметь</w:t>
      </w:r>
      <w:r>
        <w:rPr>
          <w:rFonts w:ascii="yandex-sans" w:hAnsi="yandex-sans"/>
          <w:color w:val="000000"/>
          <w:sz w:val="23"/>
          <w:szCs w:val="23"/>
        </w:rPr>
        <w:t>:</w:t>
      </w:r>
    </w:p>
    <w:p w:rsidR="001A2498" w:rsidRDefault="001A2498" w:rsidP="003F4771">
      <w:pPr>
        <w:pStyle w:val="a3"/>
        <w:numPr>
          <w:ilvl w:val="0"/>
          <w:numId w:val="2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1A2498" w:rsidRDefault="001A2498" w:rsidP="003F4771">
      <w:pPr>
        <w:pStyle w:val="a3"/>
        <w:numPr>
          <w:ilvl w:val="0"/>
          <w:numId w:val="2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1A2498" w:rsidRDefault="001A2498" w:rsidP="003F4771">
      <w:pPr>
        <w:pStyle w:val="a3"/>
        <w:numPr>
          <w:ilvl w:val="0"/>
          <w:numId w:val="2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использовать средства индивидуальной и коллективной защиты от оружия массового поражения;</w:t>
      </w:r>
    </w:p>
    <w:p w:rsidR="001A2498" w:rsidRDefault="001A2498" w:rsidP="003F4771">
      <w:pPr>
        <w:pStyle w:val="a3"/>
        <w:numPr>
          <w:ilvl w:val="0"/>
          <w:numId w:val="2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применять первичные средства пожаротушения;</w:t>
      </w:r>
    </w:p>
    <w:p w:rsidR="001A2498" w:rsidRDefault="001A2498" w:rsidP="003F4771">
      <w:pPr>
        <w:pStyle w:val="a3"/>
        <w:numPr>
          <w:ilvl w:val="0"/>
          <w:numId w:val="2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proofErr w:type="gramStart"/>
      <w:r>
        <w:rPr>
          <w:color w:val="000000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1A2498" w:rsidRDefault="001A2498" w:rsidP="003F4771">
      <w:pPr>
        <w:pStyle w:val="a3"/>
        <w:numPr>
          <w:ilvl w:val="0"/>
          <w:numId w:val="2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1A2498" w:rsidRDefault="001A2498" w:rsidP="003F4771">
      <w:pPr>
        <w:pStyle w:val="a3"/>
        <w:numPr>
          <w:ilvl w:val="0"/>
          <w:numId w:val="2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lastRenderedPageBreak/>
        <w:t xml:space="preserve">владеть способами бесконфликтного общения и </w:t>
      </w:r>
      <w:proofErr w:type="spellStart"/>
      <w:r>
        <w:rPr>
          <w:color w:val="000000"/>
        </w:rPr>
        <w:t>саморегуляции</w:t>
      </w:r>
      <w:proofErr w:type="spellEnd"/>
      <w:r>
        <w:rPr>
          <w:color w:val="000000"/>
        </w:rPr>
        <w:t xml:space="preserve"> в повседневной деятельности и экстремальных условиях военной службы;</w:t>
      </w:r>
    </w:p>
    <w:p w:rsidR="001A2498" w:rsidRDefault="001A2498" w:rsidP="003F4771">
      <w:pPr>
        <w:pStyle w:val="a3"/>
        <w:numPr>
          <w:ilvl w:val="0"/>
          <w:numId w:val="2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оказывать первую помощь пострадавшим.</w:t>
      </w:r>
    </w:p>
    <w:p w:rsidR="001A2498" w:rsidRDefault="001A2498" w:rsidP="001A2498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знать</w:t>
      </w:r>
      <w:r>
        <w:rPr>
          <w:rFonts w:ascii="yandex-sans" w:hAnsi="yandex-sans"/>
          <w:color w:val="000000"/>
          <w:sz w:val="23"/>
          <w:szCs w:val="23"/>
        </w:rPr>
        <w:t>:</w:t>
      </w:r>
    </w:p>
    <w:p w:rsidR="001A2498" w:rsidRDefault="001A2498" w:rsidP="003F4771">
      <w:pPr>
        <w:pStyle w:val="a3"/>
        <w:numPr>
          <w:ilvl w:val="0"/>
          <w:numId w:val="2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bookmarkStart w:id="3" w:name="l382"/>
      <w:bookmarkStart w:id="4" w:name="l360"/>
      <w:bookmarkEnd w:id="3"/>
      <w:bookmarkEnd w:id="4"/>
      <w:r>
        <w:rPr>
          <w:color w:val="000000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1A2498" w:rsidRDefault="001A2498" w:rsidP="003F4771">
      <w:pPr>
        <w:pStyle w:val="a3"/>
        <w:numPr>
          <w:ilvl w:val="0"/>
          <w:numId w:val="2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1A2498" w:rsidRDefault="001A2498" w:rsidP="003F4771">
      <w:pPr>
        <w:pStyle w:val="a3"/>
        <w:numPr>
          <w:ilvl w:val="0"/>
          <w:numId w:val="2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основы военной службы и обороны государства;</w:t>
      </w:r>
    </w:p>
    <w:p w:rsidR="001A2498" w:rsidRDefault="001A2498" w:rsidP="003F4771">
      <w:pPr>
        <w:pStyle w:val="a3"/>
        <w:numPr>
          <w:ilvl w:val="0"/>
          <w:numId w:val="2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задачи и основные мероприятия гражданской обороны;</w:t>
      </w:r>
    </w:p>
    <w:p w:rsidR="001A2498" w:rsidRDefault="001A2498" w:rsidP="003F4771">
      <w:pPr>
        <w:pStyle w:val="a3"/>
        <w:numPr>
          <w:ilvl w:val="0"/>
          <w:numId w:val="2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способы защиты населения от оружия массового поражения;</w:t>
      </w:r>
    </w:p>
    <w:p w:rsidR="001A2498" w:rsidRDefault="001A2498" w:rsidP="003F4771">
      <w:pPr>
        <w:pStyle w:val="a3"/>
        <w:numPr>
          <w:ilvl w:val="0"/>
          <w:numId w:val="2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меры пожарной безопасности и правила безопасного поведения при пожарах;</w:t>
      </w:r>
    </w:p>
    <w:p w:rsidR="001A2498" w:rsidRDefault="001A2498" w:rsidP="003F4771">
      <w:pPr>
        <w:pStyle w:val="a3"/>
        <w:numPr>
          <w:ilvl w:val="0"/>
          <w:numId w:val="2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организацию и порядок призыва граждан на военную службу и поступления на нее в добровольном порядке;</w:t>
      </w:r>
    </w:p>
    <w:p w:rsidR="001A2498" w:rsidRDefault="001A2498" w:rsidP="003F4771">
      <w:pPr>
        <w:pStyle w:val="a3"/>
        <w:numPr>
          <w:ilvl w:val="0"/>
          <w:numId w:val="2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1A2498" w:rsidRDefault="001A2498" w:rsidP="003F4771">
      <w:pPr>
        <w:pStyle w:val="a3"/>
        <w:numPr>
          <w:ilvl w:val="0"/>
          <w:numId w:val="2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область применения получаемых профессиональных знаний при исполнении обязанностей военной службы;</w:t>
      </w:r>
    </w:p>
    <w:p w:rsidR="001A2498" w:rsidRDefault="001A2498" w:rsidP="003F4771">
      <w:pPr>
        <w:pStyle w:val="a3"/>
        <w:numPr>
          <w:ilvl w:val="0"/>
          <w:numId w:val="2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порядок и правила оказания первой помощи пострадавшим;</w:t>
      </w:r>
    </w:p>
    <w:p w:rsidR="00B46211" w:rsidRDefault="00B46211" w:rsidP="00B4621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</w:p>
    <w:p w:rsidR="001A2498" w:rsidRDefault="001A2498" w:rsidP="00B4621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</w:p>
    <w:p w:rsidR="00B46211" w:rsidRPr="003F411B" w:rsidRDefault="00B46211" w:rsidP="00B4621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i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аннотация программ УЧЕБНых ДИСЦИПЛИН</w:t>
      </w:r>
    </w:p>
    <w:p w:rsidR="00B46211" w:rsidRPr="003F411B" w:rsidRDefault="00B46211" w:rsidP="00B4621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Общепрофессионального цикла</w:t>
      </w:r>
    </w:p>
    <w:p w:rsidR="001A2498" w:rsidRPr="001A2498" w:rsidRDefault="001A2498" w:rsidP="001A2498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1A24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ОП. 09 Физическая культура</w:t>
      </w:r>
    </w:p>
    <w:p w:rsidR="00B46211" w:rsidRDefault="00B46211" w:rsidP="00B46211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B46211" w:rsidRDefault="00B46211" w:rsidP="00B4621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B46211" w:rsidRDefault="00B46211" w:rsidP="00EC7AD6">
      <w:pPr>
        <w:pStyle w:val="a3"/>
        <w:shd w:val="clear" w:color="auto" w:fill="FFFFFF"/>
        <w:spacing w:before="0" w:beforeAutospacing="0" w:after="0" w:afterAutospacing="0"/>
        <w:ind w:left="1080"/>
        <w:rPr>
          <w:b/>
          <w:i/>
          <w:color w:val="365F91" w:themeColor="accent1" w:themeShade="BF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1.Область применения рабочей программы</w:t>
      </w:r>
    </w:p>
    <w:p w:rsidR="001A2498" w:rsidRPr="001A2498" w:rsidRDefault="001A2498" w:rsidP="00EC7AD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A2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учебной дисциплины является частью программы подготовки </w:t>
      </w:r>
      <w:proofErr w:type="spellStart"/>
      <w:r w:rsidRPr="001A2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квалифицираванных</w:t>
      </w:r>
      <w:proofErr w:type="spellEnd"/>
      <w:r w:rsidRPr="001A2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рабочих, служащих в соответствии с ФГОС по специальности СПО, входящей в состав укрупнённой группы профессий 43.00.00 Сервис</w:t>
      </w:r>
      <w:proofErr w:type="gramStart"/>
      <w:r w:rsidRPr="001A2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1A2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43.01.09 Повар, кондитер</w:t>
      </w:r>
    </w:p>
    <w:p w:rsidR="00EC7AD6" w:rsidRDefault="00EC7AD6" w:rsidP="00EC7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2498" w:rsidRPr="001A2498" w:rsidRDefault="001A2498" w:rsidP="00EC7AD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A24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1A2498" w:rsidRPr="001A2498" w:rsidRDefault="001A2498" w:rsidP="00EC7AD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A2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Общепрофессиональный учебный цикл</w:t>
      </w:r>
    </w:p>
    <w:p w:rsidR="00EC7AD6" w:rsidRDefault="00EC7AD6" w:rsidP="00EC7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A2498" w:rsidRPr="001A2498" w:rsidRDefault="001A2498" w:rsidP="00EC7AD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A24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1.3. Цели и задачи учебной дисциплины – требования к результатам освоения учебной дисциплины </w:t>
      </w:r>
      <w:proofErr w:type="spellStart"/>
      <w:proofErr w:type="gramStart"/>
      <w:r w:rsidRPr="001A24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  <w:proofErr w:type="spellEnd"/>
      <w:proofErr w:type="gramEnd"/>
      <w:r w:rsidRPr="001A24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1A2498" w:rsidRDefault="001A2498" w:rsidP="00EC7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2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учебной дисциплины </w:t>
      </w:r>
      <w:proofErr w:type="gramStart"/>
      <w:r w:rsidRPr="001A2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1A2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</w:p>
    <w:p w:rsidR="00EC7AD6" w:rsidRDefault="00EC7AD6" w:rsidP="00EC7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2498" w:rsidRPr="001A2498" w:rsidRDefault="001A2498" w:rsidP="00EC7AD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A2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A24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1A2498" w:rsidRPr="001A2498" w:rsidRDefault="001A2498" w:rsidP="00EC7AD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A24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1A2498" w:rsidRPr="001A2498" w:rsidRDefault="001A2498" w:rsidP="00EC7AD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A24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1A2498" w:rsidRPr="001A2498" w:rsidRDefault="001A2498" w:rsidP="003F4771">
      <w:pPr>
        <w:pStyle w:val="a4"/>
        <w:numPr>
          <w:ilvl w:val="0"/>
          <w:numId w:val="29"/>
        </w:numPr>
        <w:shd w:val="clear" w:color="auto" w:fill="FFFFFF"/>
        <w:spacing w:line="240" w:lineRule="auto"/>
        <w:ind w:left="0" w:firstLine="709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1A2498">
        <w:rPr>
          <w:rFonts w:eastAsia="Times New Roman"/>
          <w:color w:val="000000"/>
          <w:szCs w:val="24"/>
          <w:lang w:eastAsia="ru-RU"/>
        </w:rPr>
        <w:lastRenderedPageBreak/>
        <w:t>роль</w:t>
      </w:r>
      <w:r w:rsidRPr="001A2498">
        <w:rPr>
          <w:rFonts w:eastAsia="Times New Roman"/>
          <w:color w:val="000000"/>
          <w:szCs w:val="24"/>
          <w:lang w:eastAsia="ru-RU"/>
        </w:rPr>
        <w:t xml:space="preserve"> физической культуры в общекультурном, профессиональном и социальном развитии человека;</w:t>
      </w:r>
    </w:p>
    <w:p w:rsidR="001A2498" w:rsidRPr="001A2498" w:rsidRDefault="001A2498" w:rsidP="003F4771">
      <w:pPr>
        <w:pStyle w:val="a4"/>
        <w:numPr>
          <w:ilvl w:val="0"/>
          <w:numId w:val="29"/>
        </w:numPr>
        <w:shd w:val="clear" w:color="auto" w:fill="FFFFFF"/>
        <w:spacing w:line="240" w:lineRule="auto"/>
        <w:ind w:left="0" w:firstLine="709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1A2498">
        <w:rPr>
          <w:rFonts w:eastAsia="Times New Roman"/>
          <w:color w:val="000000"/>
          <w:szCs w:val="24"/>
          <w:lang w:eastAsia="ru-RU"/>
        </w:rPr>
        <w:t>основы здорового образа жизни.</w:t>
      </w:r>
    </w:p>
    <w:p w:rsidR="00B46211" w:rsidRDefault="00B46211" w:rsidP="00EC7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7AD6" w:rsidRPr="003F411B" w:rsidRDefault="00EC7AD6" w:rsidP="00EC7AD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i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аннотация программ УЧЕБНых ДИСЦИПЛИН</w:t>
      </w:r>
    </w:p>
    <w:p w:rsidR="00EC7AD6" w:rsidRPr="003F411B" w:rsidRDefault="00EC7AD6" w:rsidP="00EC7AD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Общепрофессионального цикла</w:t>
      </w:r>
    </w:p>
    <w:p w:rsidR="0081266F" w:rsidRPr="0081266F" w:rsidRDefault="0081266F" w:rsidP="0081266F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12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ОП. 10 Информационные технологии в профессиональной деятельности</w:t>
      </w:r>
    </w:p>
    <w:p w:rsidR="00EC7AD6" w:rsidRDefault="00EC7AD6" w:rsidP="00EC7AD6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EC7AD6" w:rsidRDefault="00EC7AD6" w:rsidP="00EC7AD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EC7AD6" w:rsidRDefault="00EC7AD6" w:rsidP="00EC7AD6">
      <w:pPr>
        <w:pStyle w:val="a3"/>
        <w:shd w:val="clear" w:color="auto" w:fill="FFFFFF"/>
        <w:spacing w:before="0" w:beforeAutospacing="0" w:after="0" w:afterAutospacing="0"/>
        <w:ind w:left="1080"/>
        <w:rPr>
          <w:rFonts w:ascii="yandex-sans" w:hAnsi="yandex-sans"/>
          <w:b/>
          <w:bCs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1.Область применения рабочей программы</w:t>
      </w:r>
    </w:p>
    <w:p w:rsidR="0081266F" w:rsidRPr="0081266F" w:rsidRDefault="0081266F" w:rsidP="0081266F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812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учебной дисциплины является частью программы подготовки квалифицированных рабочих, служащих по профессии среднего профессионального образования (далее – СПО), входящей в состав укрупнённой группы </w:t>
      </w:r>
      <w:r w:rsidRPr="008126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профессий 43.00.00 Сервис и туризм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8126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43.01.09 Повар, кондитер</w:t>
      </w:r>
    </w:p>
    <w:p w:rsidR="0081266F" w:rsidRDefault="0081266F" w:rsidP="00EC7AD6">
      <w:pPr>
        <w:pStyle w:val="a3"/>
        <w:shd w:val="clear" w:color="auto" w:fill="FFFFFF"/>
        <w:spacing w:before="0" w:beforeAutospacing="0" w:after="0" w:afterAutospacing="0"/>
        <w:ind w:left="1080"/>
        <w:rPr>
          <w:b/>
          <w:i/>
          <w:color w:val="365F91" w:themeColor="accent1" w:themeShade="BF"/>
        </w:rPr>
      </w:pPr>
    </w:p>
    <w:p w:rsidR="00B05EC1" w:rsidRDefault="002C4DCD" w:rsidP="003F4771">
      <w:pPr>
        <w:pStyle w:val="a3"/>
        <w:numPr>
          <w:ilvl w:val="0"/>
          <w:numId w:val="18"/>
        </w:numPr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</w:rPr>
        <w:t>Место учебной дисциплины в структуре основной профессиональной образовательной программы</w:t>
      </w:r>
      <w:r>
        <w:rPr>
          <w:color w:val="000000"/>
        </w:rPr>
        <w:t>: входит в общепрофессиональный цикл.</w:t>
      </w:r>
    </w:p>
    <w:p w:rsidR="002C4DCD" w:rsidRDefault="002C4DCD" w:rsidP="0081266F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3. Цели и задачи учебной дисциплины – требования к результатам освоения учебной дисциплины:</w:t>
      </w:r>
    </w:p>
    <w:p w:rsidR="002C4DCD" w:rsidRDefault="00B05EC1" w:rsidP="002C4DCD">
      <w:pPr>
        <w:pStyle w:val="a3"/>
        <w:shd w:val="clear" w:color="auto" w:fill="FFFFFF"/>
        <w:spacing w:after="0" w:afterAutospacing="0"/>
        <w:ind w:right="-187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Дисциплина вводится для углубления знаний, полученных при изучении общеобразовательной дисциплины «Информатика и ИКТ», связанных с особенностью профессии и профессиональной деятельности; формирования профессионально направленных умений в использовании информационно-коммуникационных технологий</w:t>
      </w:r>
    </w:p>
    <w:p w:rsidR="002C4DCD" w:rsidRDefault="002C4DCD" w:rsidP="002C4DCD">
      <w:pPr>
        <w:pStyle w:val="a3"/>
        <w:shd w:val="clear" w:color="auto" w:fill="FFFFFF"/>
        <w:spacing w:after="0" w:afterAutospacing="0"/>
        <w:rPr>
          <w:color w:val="000000"/>
        </w:rPr>
      </w:pPr>
      <w:r>
        <w:rPr>
          <w:color w:val="000000"/>
        </w:rPr>
        <w:t>4.</w:t>
      </w:r>
      <w:r w:rsidR="00B05EC1" w:rsidRPr="00B05EC1">
        <w:rPr>
          <w:color w:val="000000"/>
        </w:rPr>
        <w:t xml:space="preserve"> </w:t>
      </w:r>
      <w:r w:rsidR="00B05EC1" w:rsidRPr="00B05EC1">
        <w:rPr>
          <w:b/>
          <w:color w:val="000000"/>
        </w:rPr>
        <w:t>Результат</w:t>
      </w:r>
      <w:r w:rsidR="00B05EC1" w:rsidRPr="00B05EC1">
        <w:rPr>
          <w:b/>
          <w:color w:val="000000"/>
        </w:rPr>
        <w:t xml:space="preserve"> освоения дисциплины</w:t>
      </w:r>
    </w:p>
    <w:p w:rsidR="002C4DCD" w:rsidRDefault="002C4DCD" w:rsidP="002C4DCD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 результате освоения дисциплины обучающийся должен </w:t>
      </w:r>
      <w:r>
        <w:rPr>
          <w:b/>
          <w:bCs/>
          <w:color w:val="000000"/>
        </w:rPr>
        <w:t>уметь</w:t>
      </w:r>
      <w:r>
        <w:rPr>
          <w:color w:val="000000"/>
        </w:rPr>
        <w:t>:</w:t>
      </w:r>
    </w:p>
    <w:p w:rsidR="002C4DCD" w:rsidRDefault="002C4DCD" w:rsidP="003F4771">
      <w:pPr>
        <w:pStyle w:val="a3"/>
        <w:numPr>
          <w:ilvl w:val="0"/>
          <w:numId w:val="3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применять информационные образовательные ресурсы с пониманием взаимосвязи учебного предмета с особенностями профессии и профессиональной деятельности.</w:t>
      </w:r>
    </w:p>
    <w:p w:rsidR="002C4DCD" w:rsidRDefault="002C4DCD" w:rsidP="003F4771">
      <w:pPr>
        <w:pStyle w:val="a3"/>
        <w:numPr>
          <w:ilvl w:val="0"/>
          <w:numId w:val="3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просматривать, создавать, редактировать, сохранять записи в базах данных, получать необходимую информацию по запросу пользователя;</w:t>
      </w:r>
    </w:p>
    <w:p w:rsidR="002C4DCD" w:rsidRDefault="002C4DCD" w:rsidP="003F4771">
      <w:pPr>
        <w:pStyle w:val="a3"/>
        <w:numPr>
          <w:ilvl w:val="0"/>
          <w:numId w:val="3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2C4DCD" w:rsidRDefault="002C4DCD" w:rsidP="003F4771">
      <w:pPr>
        <w:pStyle w:val="a3"/>
        <w:numPr>
          <w:ilvl w:val="0"/>
          <w:numId w:val="3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использовать основные методы информатики и средств ИКТ для сбора, размещения, хранения, накопления, преобразования и передачи данных в профессионально-ориентированных информационных системах;</w:t>
      </w:r>
    </w:p>
    <w:p w:rsidR="002C4DCD" w:rsidRDefault="002C4DCD" w:rsidP="003F4771">
      <w:pPr>
        <w:pStyle w:val="a3"/>
        <w:numPr>
          <w:ilvl w:val="0"/>
          <w:numId w:val="3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наглядно представлять числовые показатели и динамику их изменения с помощью программ деловой графики;</w:t>
      </w:r>
    </w:p>
    <w:p w:rsidR="002C4DCD" w:rsidRDefault="002C4DCD" w:rsidP="003F4771">
      <w:pPr>
        <w:pStyle w:val="a3"/>
        <w:numPr>
          <w:ilvl w:val="0"/>
          <w:numId w:val="3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использовать в профессиональной деятельности информационные модели, различные виды программного обеспечения, в том числе специального;</w:t>
      </w:r>
    </w:p>
    <w:p w:rsidR="002C4DCD" w:rsidRDefault="002C4DCD" w:rsidP="003F4771">
      <w:pPr>
        <w:pStyle w:val="a3"/>
        <w:numPr>
          <w:ilvl w:val="0"/>
          <w:numId w:val="3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использовать готовые прикладные компьютерные программы по профилю профессиональной подготовки.</w:t>
      </w:r>
    </w:p>
    <w:p w:rsidR="002C4DCD" w:rsidRDefault="002C4DCD" w:rsidP="002C4DCD">
      <w:pPr>
        <w:pStyle w:val="a3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 результате освоения дисциплины обучающийся должен </w:t>
      </w:r>
      <w:r>
        <w:rPr>
          <w:b/>
          <w:bCs/>
          <w:color w:val="000000"/>
        </w:rPr>
        <w:t>знать:</w:t>
      </w:r>
    </w:p>
    <w:p w:rsidR="002C4DCD" w:rsidRDefault="002C4DCD" w:rsidP="003F4771">
      <w:pPr>
        <w:pStyle w:val="a3"/>
        <w:numPr>
          <w:ilvl w:val="0"/>
          <w:numId w:val="31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lastRenderedPageBreak/>
        <w:t>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2C4DCD" w:rsidRDefault="002C4DCD" w:rsidP="003F4771">
      <w:pPr>
        <w:pStyle w:val="a3"/>
        <w:numPr>
          <w:ilvl w:val="0"/>
          <w:numId w:val="31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назначение и виды информационных моделей, описывающих реальные объекты и процессы с пониманием взаимосвязи учебного предмета с особенностями профессии и профессиональной деятельности;</w:t>
      </w:r>
    </w:p>
    <w:p w:rsidR="002C4DCD" w:rsidRDefault="002C4DCD" w:rsidP="003F4771">
      <w:pPr>
        <w:pStyle w:val="a3"/>
        <w:numPr>
          <w:ilvl w:val="0"/>
          <w:numId w:val="31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2C4DCD" w:rsidRPr="0081266F" w:rsidRDefault="002C4DCD" w:rsidP="003F4771">
      <w:pPr>
        <w:pStyle w:val="a3"/>
        <w:numPr>
          <w:ilvl w:val="0"/>
          <w:numId w:val="31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методы и средства сбора, обработки, хранения, п</w:t>
      </w:r>
      <w:r w:rsidR="0081266F">
        <w:rPr>
          <w:color w:val="000000"/>
        </w:rPr>
        <w:t>ередачи и накопления информации.</w:t>
      </w:r>
    </w:p>
    <w:p w:rsidR="0081266F" w:rsidRDefault="0081266F" w:rsidP="0081266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</w:p>
    <w:p w:rsidR="0081266F" w:rsidRPr="003F4771" w:rsidRDefault="0081266F" w:rsidP="0081266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i/>
          <w:color w:val="365F91" w:themeColor="accent1" w:themeShade="BF"/>
        </w:rPr>
      </w:pPr>
      <w:r w:rsidRPr="003F4771">
        <w:rPr>
          <w:rFonts w:ascii="yandex-sans" w:hAnsi="yandex-sans"/>
          <w:b/>
          <w:bCs/>
          <w:i/>
          <w:caps/>
          <w:color w:val="365F91" w:themeColor="accent1" w:themeShade="BF"/>
        </w:rPr>
        <w:t>аннотация программ УЧЕБНых ДИСЦИПЛИН</w:t>
      </w:r>
    </w:p>
    <w:p w:rsidR="0081266F" w:rsidRPr="003F4771" w:rsidRDefault="0081266F" w:rsidP="0081266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</w:rPr>
      </w:pPr>
      <w:r w:rsidRPr="003F4771">
        <w:rPr>
          <w:rFonts w:ascii="yandex-sans" w:hAnsi="yandex-sans"/>
          <w:b/>
          <w:bCs/>
          <w:i/>
          <w:caps/>
          <w:color w:val="365F91" w:themeColor="accent1" w:themeShade="BF"/>
        </w:rPr>
        <w:t>Общепрофессионального цикла</w:t>
      </w:r>
    </w:p>
    <w:p w:rsidR="0081266F" w:rsidRPr="003F4771" w:rsidRDefault="0081266F" w:rsidP="0081266F">
      <w:pPr>
        <w:pStyle w:val="a3"/>
        <w:shd w:val="clear" w:color="auto" w:fill="FFFFFF"/>
        <w:spacing w:after="0" w:afterAutospacing="0"/>
        <w:ind w:left="720"/>
        <w:jc w:val="center"/>
        <w:rPr>
          <w:color w:val="000000"/>
        </w:rPr>
      </w:pPr>
      <w:r w:rsidRPr="003F4771">
        <w:rPr>
          <w:b/>
          <w:bCs/>
          <w:color w:val="000000"/>
          <w:shd w:val="clear" w:color="auto" w:fill="FFFFFF"/>
        </w:rPr>
        <w:t>ОП.11 Основы профессиональной этики</w:t>
      </w:r>
    </w:p>
    <w:p w:rsidR="0081266F" w:rsidRPr="003F4771" w:rsidRDefault="0081266F" w:rsidP="003F4771">
      <w:pPr>
        <w:pStyle w:val="western"/>
        <w:shd w:val="clear" w:color="auto" w:fill="FFFFFF"/>
        <w:spacing w:after="0" w:afterAutospacing="0"/>
        <w:ind w:left="720"/>
        <w:jc w:val="center"/>
        <w:rPr>
          <w:b/>
        </w:rPr>
      </w:pPr>
      <w:r w:rsidRPr="003F4771">
        <w:rPr>
          <w:b/>
        </w:rPr>
        <w:t>ПАСПОРТ РАБОЧЕЙ ПРОГРАММЫ УЧЕБНОЙ ДИСЦИПЛИНЫ</w:t>
      </w:r>
    </w:p>
    <w:p w:rsidR="0081266F" w:rsidRPr="003F4771" w:rsidRDefault="0081266F" w:rsidP="0081266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hd w:val="clear" w:color="auto" w:fill="FFFFFF"/>
        </w:rPr>
      </w:pPr>
    </w:p>
    <w:p w:rsidR="0081266F" w:rsidRPr="003F4771" w:rsidRDefault="0081266F" w:rsidP="0081266F">
      <w:pPr>
        <w:pStyle w:val="a3"/>
        <w:shd w:val="clear" w:color="auto" w:fill="FFFFFF"/>
        <w:spacing w:before="0" w:beforeAutospacing="0" w:after="0" w:afterAutospacing="0"/>
        <w:ind w:left="1080"/>
        <w:rPr>
          <w:rFonts w:ascii="yandex-sans" w:hAnsi="yandex-sans"/>
          <w:b/>
          <w:bCs/>
          <w:color w:val="000000"/>
        </w:rPr>
      </w:pPr>
      <w:r w:rsidRPr="003F4771">
        <w:rPr>
          <w:rFonts w:ascii="yandex-sans" w:hAnsi="yandex-sans"/>
          <w:b/>
          <w:bCs/>
          <w:color w:val="000000"/>
        </w:rPr>
        <w:t>1.Область применения рабочей программы</w:t>
      </w:r>
    </w:p>
    <w:p w:rsidR="0081266F" w:rsidRPr="0081266F" w:rsidRDefault="0081266F" w:rsidP="0081266F">
      <w:pPr>
        <w:shd w:val="clear" w:color="auto" w:fill="FFFFFF"/>
        <w:spacing w:before="100" w:beforeAutospacing="1" w:after="100" w:afterAutospacing="1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учебной дисциплины является частью программы подготовки квалифицированных рабочих, служащих по профессии среднего профессионального образования (далее – СПО), входящей в состав укрупнённой группы </w:t>
      </w:r>
      <w:r w:rsidRPr="008126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профессий 43.00.00 Сервис и туризм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8126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43.01.09 Повар, кондитер</w:t>
      </w:r>
    </w:p>
    <w:p w:rsidR="002C3AB5" w:rsidRDefault="0081266F" w:rsidP="002C3AB5">
      <w:pPr>
        <w:shd w:val="clear" w:color="auto" w:fill="FFFFFF"/>
        <w:spacing w:before="100" w:beforeAutospacing="1" w:after="100" w:afterAutospacing="1" w:line="240" w:lineRule="auto"/>
        <w:ind w:right="-1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6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 программы</w:t>
      </w:r>
      <w:r w:rsidRPr="00812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входит в общепрофессиональный цикл.</w:t>
      </w:r>
      <w:r w:rsidR="002C3AB5"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C3AB5" w:rsidRPr="0081266F" w:rsidRDefault="002C3AB5" w:rsidP="002C3AB5">
      <w:pPr>
        <w:shd w:val="clear" w:color="auto" w:fill="FFFFFF"/>
        <w:spacing w:before="100" w:beforeAutospacing="1" w:after="100" w:afterAutospacing="1" w:line="240" w:lineRule="auto"/>
        <w:ind w:right="-1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вводится </w:t>
      </w:r>
      <w:r w:rsidRPr="00812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углубления знаний, полученных при изучении общеобразовательной дисциплины «Обществознание», </w:t>
      </w:r>
    </w:p>
    <w:p w:rsidR="0081266F" w:rsidRPr="0081266F" w:rsidRDefault="002C3AB5" w:rsidP="002C3AB5">
      <w:pPr>
        <w:shd w:val="clear" w:color="auto" w:fill="FFFFFF"/>
        <w:spacing w:before="100" w:beforeAutospacing="1" w:after="100" w:afterAutospacing="1" w:line="240" w:lineRule="auto"/>
        <w:ind w:right="-1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812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углубления знаний полученных при изучении общеобразовательной дисциплины «Технология», связанных с особенностью профессии и профессиональной деятельности по теме «Профессиональное самоопределение и карьера», связанных с особенностью профессии и профессиональной деятельностью; формирования профессионально направленных коммуникативных умений</w:t>
      </w:r>
    </w:p>
    <w:p w:rsidR="0081266F" w:rsidRPr="0081266F" w:rsidRDefault="0081266F" w:rsidP="008126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6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Цели и задачи</w:t>
      </w:r>
      <w:r w:rsidRPr="00812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126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 дисциплины – требования к результатам освоения дисциплины:</w:t>
      </w:r>
    </w:p>
    <w:p w:rsidR="0081266F" w:rsidRPr="0081266F" w:rsidRDefault="0081266F" w:rsidP="008126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812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уметь:</w:t>
      </w:r>
    </w:p>
    <w:p w:rsidR="0081266F" w:rsidRPr="0081266F" w:rsidRDefault="0081266F" w:rsidP="003F4771">
      <w:pPr>
        <w:pStyle w:val="a4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>оценивать действия субъектов социальной жизни, включая личность, группы, организации, с точки зрения социальных норм;</w:t>
      </w:r>
    </w:p>
    <w:p w:rsidR="0081266F" w:rsidRPr="0081266F" w:rsidRDefault="0081266F" w:rsidP="003F4771">
      <w:pPr>
        <w:pStyle w:val="a4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>выполнять типичные социальные роли; сознательного взаимодействия с различными социальными институтами;</w:t>
      </w:r>
    </w:p>
    <w:p w:rsidR="0081266F" w:rsidRPr="0081266F" w:rsidRDefault="0081266F" w:rsidP="003F4771">
      <w:pPr>
        <w:pStyle w:val="a4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 делового общения осуществления конструктивного взаимодействия людей с разными убеждениями, культурными ценностями и социальным положением;</w:t>
      </w:r>
    </w:p>
    <w:p w:rsidR="0081266F" w:rsidRPr="0081266F" w:rsidRDefault="0081266F" w:rsidP="003F4771">
      <w:pPr>
        <w:pStyle w:val="a4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 xml:space="preserve">- использовать приобретенные знания и умения в практической деятельности планирования и реализации профессионального и личностного развития, </w:t>
      </w:r>
      <w:r w:rsidRPr="0081266F">
        <w:rPr>
          <w:rFonts w:eastAsia="Times New Roman"/>
          <w:color w:val="000000"/>
          <w:szCs w:val="24"/>
          <w:lang w:eastAsia="ru-RU"/>
        </w:rPr>
        <w:lastRenderedPageBreak/>
        <w:t xml:space="preserve">осуществления конструктивного взаимодействия людей для приобретения практического опыта деятельности, предшествующей профессиональной, в основе которой лежит данный учебный предмет (абзац введен Приказом </w:t>
      </w:r>
      <w:proofErr w:type="spellStart"/>
      <w:r w:rsidRPr="0081266F">
        <w:rPr>
          <w:rFonts w:eastAsia="Times New Roman"/>
          <w:color w:val="000000"/>
          <w:szCs w:val="24"/>
          <w:lang w:eastAsia="ru-RU"/>
        </w:rPr>
        <w:t>Минобрнауки</w:t>
      </w:r>
      <w:proofErr w:type="spellEnd"/>
      <w:r w:rsidRPr="0081266F">
        <w:rPr>
          <w:rFonts w:eastAsia="Times New Roman"/>
          <w:color w:val="000000"/>
          <w:szCs w:val="24"/>
          <w:lang w:eastAsia="ru-RU"/>
        </w:rPr>
        <w:t xml:space="preserve"> России от 10.11.2011 N 2643)\;</w:t>
      </w:r>
    </w:p>
    <w:p w:rsidR="0081266F" w:rsidRPr="0081266F" w:rsidRDefault="0081266F" w:rsidP="003F4771">
      <w:pPr>
        <w:pStyle w:val="a4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>управлять конфликтами и стрессами в процессе профессиональной деятельности;</w:t>
      </w:r>
    </w:p>
    <w:p w:rsidR="0081266F" w:rsidRPr="0081266F" w:rsidRDefault="0081266F" w:rsidP="003F4771">
      <w:pPr>
        <w:pStyle w:val="a4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>выполнять требования этики в профессиональной деятельности;</w:t>
      </w:r>
    </w:p>
    <w:p w:rsidR="0081266F" w:rsidRPr="0081266F" w:rsidRDefault="0081266F" w:rsidP="003F4771">
      <w:pPr>
        <w:pStyle w:val="a4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>использовать различные средства делового общения;</w:t>
      </w:r>
    </w:p>
    <w:p w:rsidR="0081266F" w:rsidRPr="0081266F" w:rsidRDefault="0081266F" w:rsidP="003F4771">
      <w:pPr>
        <w:pStyle w:val="a4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>анализировать профессиональные ситуации с позиции участвующих в них индивидов;</w:t>
      </w:r>
    </w:p>
    <w:p w:rsidR="0081266F" w:rsidRDefault="0081266F" w:rsidP="003F4771">
      <w:pPr>
        <w:pStyle w:val="a4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>управлять конфликтами и стрессами в процессе профессиональной деятельности;</w:t>
      </w:r>
    </w:p>
    <w:p w:rsidR="0081266F" w:rsidRPr="0081266F" w:rsidRDefault="0081266F" w:rsidP="003F4771">
      <w:pPr>
        <w:pStyle w:val="a4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>выполнять требования этики в профессиональной деятельности;</w:t>
      </w:r>
    </w:p>
    <w:p w:rsidR="0081266F" w:rsidRPr="0081266F" w:rsidRDefault="0081266F" w:rsidP="0081266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812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знать:</w:t>
      </w:r>
    </w:p>
    <w:p w:rsidR="0081266F" w:rsidRPr="0081266F" w:rsidRDefault="0081266F" w:rsidP="003F4771">
      <w:pPr>
        <w:pStyle w:val="a4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>нормы и правила профессионального поведения и этикета;</w:t>
      </w:r>
    </w:p>
    <w:p w:rsidR="0081266F" w:rsidRPr="0081266F" w:rsidRDefault="0081266F" w:rsidP="003F4771">
      <w:pPr>
        <w:pStyle w:val="a4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>этику взаимоотношений в трудовом коллективе, в общении с потребителями;</w:t>
      </w:r>
    </w:p>
    <w:p w:rsidR="0081266F" w:rsidRPr="0081266F" w:rsidRDefault="0081266F" w:rsidP="003F4771">
      <w:pPr>
        <w:pStyle w:val="a4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>критерии и составляющие качества услуг;</w:t>
      </w:r>
    </w:p>
    <w:p w:rsidR="0081266F" w:rsidRPr="0081266F" w:rsidRDefault="0081266F" w:rsidP="003F4771">
      <w:pPr>
        <w:pStyle w:val="a4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1266F">
        <w:rPr>
          <w:rFonts w:eastAsia="Times New Roman"/>
          <w:color w:val="000000"/>
          <w:szCs w:val="24"/>
          <w:lang w:eastAsia="ru-RU"/>
        </w:rPr>
        <w:t>психологические особенности делового общения и его специфику в сфере обслуживания.</w:t>
      </w:r>
    </w:p>
    <w:p w:rsidR="0081266F" w:rsidRDefault="0081266F" w:rsidP="0081266F">
      <w:pPr>
        <w:pStyle w:val="a3"/>
        <w:shd w:val="clear" w:color="auto" w:fill="FFFFFF"/>
        <w:spacing w:after="0" w:afterAutospacing="0"/>
        <w:ind w:left="720"/>
        <w:rPr>
          <w:color w:val="000000"/>
        </w:rPr>
      </w:pPr>
    </w:p>
    <w:p w:rsidR="002C3AB5" w:rsidRPr="003F411B" w:rsidRDefault="002C3AB5" w:rsidP="002C3AB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i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аннотация программ УЧЕБНых ДИСЦИПЛИН</w:t>
      </w:r>
    </w:p>
    <w:p w:rsidR="002C3AB5" w:rsidRPr="003F411B" w:rsidRDefault="002C3AB5" w:rsidP="002C3AB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</w:pPr>
      <w:r w:rsidRPr="003F411B">
        <w:rPr>
          <w:rFonts w:ascii="yandex-sans" w:hAnsi="yandex-sans"/>
          <w:b/>
          <w:bCs/>
          <w:i/>
          <w:caps/>
          <w:color w:val="365F91" w:themeColor="accent1" w:themeShade="BF"/>
          <w:sz w:val="23"/>
          <w:szCs w:val="23"/>
        </w:rPr>
        <w:t>Общепрофессионального цикла</w:t>
      </w:r>
    </w:p>
    <w:p w:rsidR="002C3AB5" w:rsidRDefault="002C3AB5" w:rsidP="002C3AB5">
      <w:pPr>
        <w:pStyle w:val="western"/>
        <w:shd w:val="clear" w:color="auto" w:fill="FFFFFF"/>
        <w:spacing w:after="0" w:afterAutospacing="0"/>
        <w:ind w:left="720"/>
        <w:jc w:val="center"/>
        <w:rPr>
          <w:b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ОП.12 Рисование и лепка</w:t>
      </w:r>
    </w:p>
    <w:p w:rsidR="002C3AB5" w:rsidRDefault="002C3AB5" w:rsidP="002C3AB5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2C3AB5" w:rsidRDefault="002C3AB5" w:rsidP="002C3AB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2C3AB5" w:rsidRDefault="002C3AB5" w:rsidP="002C3AB5">
      <w:pPr>
        <w:pStyle w:val="a3"/>
        <w:shd w:val="clear" w:color="auto" w:fill="FFFFFF"/>
        <w:spacing w:before="0" w:beforeAutospacing="0" w:after="0" w:afterAutospacing="0"/>
        <w:ind w:left="1080"/>
        <w:rPr>
          <w:rFonts w:ascii="yandex-sans" w:hAnsi="yandex-sans"/>
          <w:b/>
          <w:bCs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1.Область применения рабочей программы</w:t>
      </w:r>
    </w:p>
    <w:p w:rsidR="002C3AB5" w:rsidRDefault="002C3AB5" w:rsidP="002C3AB5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учебной дисциплины является частью программы подготовки квалифицированных рабочих, служащих в соответствии с ФГОС по специальности СПО, входящей в состав укрупненной группы </w:t>
      </w:r>
      <w:r w:rsidRPr="002C3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профессий 43.00.00 Сервис и туризм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</w:p>
    <w:p w:rsidR="002C3AB5" w:rsidRPr="002C3AB5" w:rsidRDefault="002C3AB5" w:rsidP="002C3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43.01.09 Повар, кондитер</w:t>
      </w:r>
    </w:p>
    <w:p w:rsidR="002C3AB5" w:rsidRDefault="002C3AB5" w:rsidP="002C3AB5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Место дисциплины в структуре программы подготовки специалистов среднего звена: </w:t>
      </w: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входит в общепрофессиональный цикл.</w:t>
      </w:r>
    </w:p>
    <w:p w:rsidR="002C3AB5" w:rsidRPr="002C3AB5" w:rsidRDefault="002C3AB5" w:rsidP="002C3AB5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введена для понимания взаимосвязи учебного предмета Искусство (МХК) с особенностями профессии и профессиональной деятельности, в основе которых лежат знания по данному учебному предмету (ФК ГОС СОО, абзац введен Приказом </w:t>
      </w:r>
      <w:proofErr w:type="spellStart"/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10.11.2011 N 2643)</w:t>
      </w:r>
    </w:p>
    <w:p w:rsidR="002C3AB5" w:rsidRPr="002C3AB5" w:rsidRDefault="002C3AB5" w:rsidP="002C3A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Цели и задачи</w:t>
      </w: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C3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 дисциплины – требования к результатам освоения дисциплины:</w:t>
      </w:r>
    </w:p>
    <w:p w:rsidR="002C3AB5" w:rsidRDefault="002C3AB5" w:rsidP="002C3A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C3AB5" w:rsidRPr="002C3AB5" w:rsidRDefault="002C3AB5" w:rsidP="002C3A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уметь:</w:t>
      </w:r>
    </w:p>
    <w:p w:rsidR="002C3AB5" w:rsidRPr="002C3AB5" w:rsidRDefault="002C3AB5" w:rsidP="003F4771">
      <w:pPr>
        <w:pStyle w:val="a4"/>
        <w:numPr>
          <w:ilvl w:val="0"/>
          <w:numId w:val="34"/>
        </w:numPr>
        <w:shd w:val="clear" w:color="auto" w:fill="FFFFFF"/>
        <w:spacing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2C3AB5">
        <w:rPr>
          <w:rFonts w:eastAsia="Times New Roman"/>
          <w:color w:val="000000"/>
          <w:szCs w:val="24"/>
          <w:lang w:eastAsia="ru-RU"/>
        </w:rPr>
        <w:t>выполнять учебные и творческие задания;</w:t>
      </w:r>
    </w:p>
    <w:p w:rsidR="002C3AB5" w:rsidRPr="002C3AB5" w:rsidRDefault="002C3AB5" w:rsidP="003F4771">
      <w:pPr>
        <w:pStyle w:val="a4"/>
        <w:numPr>
          <w:ilvl w:val="0"/>
          <w:numId w:val="34"/>
        </w:numPr>
        <w:shd w:val="clear" w:color="auto" w:fill="FFFFFF"/>
        <w:spacing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2C3AB5">
        <w:rPr>
          <w:rFonts w:eastAsia="Times New Roman"/>
          <w:color w:val="000000"/>
          <w:szCs w:val="24"/>
          <w:lang w:eastAsia="ru-RU"/>
        </w:rPr>
        <w:lastRenderedPageBreak/>
        <w:t>использовать приобретенные знания и умения в практической деятельности самостоятельного художественного творчества для приобретения практического опыта деятельности, предшествующей профессиональной;</w:t>
      </w:r>
    </w:p>
    <w:p w:rsidR="002C3AB5" w:rsidRPr="002C3AB5" w:rsidRDefault="002C3AB5" w:rsidP="003F4771">
      <w:pPr>
        <w:pStyle w:val="a4"/>
        <w:numPr>
          <w:ilvl w:val="0"/>
          <w:numId w:val="34"/>
        </w:numPr>
        <w:shd w:val="clear" w:color="auto" w:fill="FFFFFF"/>
        <w:spacing w:line="240" w:lineRule="auto"/>
        <w:ind w:left="0" w:firstLine="709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C3AB5">
        <w:rPr>
          <w:rFonts w:eastAsia="Times New Roman"/>
          <w:color w:val="000000"/>
          <w:szCs w:val="24"/>
          <w:lang w:eastAsia="ru-RU"/>
        </w:rPr>
        <w:t>использовать традиционные приемы и техники рисунка, лепки при выполнении творческих работ, связанных с профессией;</w:t>
      </w:r>
    </w:p>
    <w:p w:rsidR="002C3AB5" w:rsidRPr="002C3AB5" w:rsidRDefault="002C3AB5" w:rsidP="003F4771">
      <w:pPr>
        <w:pStyle w:val="a4"/>
        <w:numPr>
          <w:ilvl w:val="0"/>
          <w:numId w:val="34"/>
        </w:numPr>
        <w:shd w:val="clear" w:color="auto" w:fill="FFFFFF"/>
        <w:spacing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2C3AB5">
        <w:rPr>
          <w:rFonts w:eastAsia="Times New Roman"/>
          <w:color w:val="000000"/>
          <w:szCs w:val="24"/>
          <w:lang w:eastAsia="ru-RU"/>
        </w:rPr>
        <w:t>применять правила композиции при художественной обработке и изготовлении лепных изделий;</w:t>
      </w:r>
    </w:p>
    <w:p w:rsidR="002C3AB5" w:rsidRPr="002C3AB5" w:rsidRDefault="002C3AB5" w:rsidP="002C3A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знать:</w:t>
      </w:r>
    </w:p>
    <w:p w:rsidR="002C3AB5" w:rsidRPr="002C3AB5" w:rsidRDefault="002C3AB5" w:rsidP="003F4771">
      <w:pPr>
        <w:pStyle w:val="a4"/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2C3AB5">
        <w:rPr>
          <w:rFonts w:eastAsia="Times New Roman"/>
          <w:color w:val="000000"/>
          <w:szCs w:val="24"/>
          <w:lang w:eastAsia="ru-RU"/>
        </w:rPr>
        <w:t>взаимосвязь учебного предмета с особенностями профессий и профессиональной деятельности;</w:t>
      </w:r>
    </w:p>
    <w:p w:rsidR="002C3AB5" w:rsidRPr="002C3AB5" w:rsidRDefault="002C3AB5" w:rsidP="003F4771">
      <w:pPr>
        <w:pStyle w:val="a4"/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2C3AB5">
        <w:rPr>
          <w:rFonts w:eastAsia="Times New Roman"/>
          <w:color w:val="000000"/>
          <w:szCs w:val="24"/>
          <w:lang w:eastAsia="ru-RU"/>
        </w:rPr>
        <w:t>принципы композиционного построения изображения;</w:t>
      </w:r>
    </w:p>
    <w:p w:rsidR="002C3AB5" w:rsidRPr="002C3AB5" w:rsidRDefault="002C3AB5" w:rsidP="003F4771">
      <w:pPr>
        <w:pStyle w:val="a4"/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2C3AB5">
        <w:rPr>
          <w:rFonts w:eastAsia="Times New Roman"/>
          <w:color w:val="000000"/>
          <w:szCs w:val="24"/>
          <w:lang w:eastAsia="ru-RU"/>
        </w:rPr>
        <w:t>порядок и приемы изображения предметов в технике рисунка;</w:t>
      </w:r>
    </w:p>
    <w:p w:rsidR="002C3AB5" w:rsidRPr="002C3AB5" w:rsidRDefault="002C3AB5" w:rsidP="003F4771">
      <w:pPr>
        <w:pStyle w:val="a4"/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2C3AB5">
        <w:rPr>
          <w:rFonts w:eastAsia="Times New Roman"/>
          <w:color w:val="000000"/>
          <w:szCs w:val="24"/>
          <w:lang w:eastAsia="ru-RU"/>
        </w:rPr>
        <w:t>традиционные способы и приемы передачи изображения модели: предметы разных форм, натюрморты, орнаменты, узоры и др.;</w:t>
      </w:r>
    </w:p>
    <w:p w:rsidR="002C3AB5" w:rsidRPr="002C3AB5" w:rsidRDefault="002C3AB5" w:rsidP="003F4771">
      <w:pPr>
        <w:pStyle w:val="a4"/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2C3AB5">
        <w:rPr>
          <w:rFonts w:eastAsia="Times New Roman"/>
          <w:color w:val="000000"/>
          <w:szCs w:val="24"/>
          <w:lang w:eastAsia="ru-RU"/>
        </w:rPr>
        <w:t>способы передачи формы и объема предметов в скульптуре, приемы построения лепных композиций.</w:t>
      </w:r>
    </w:p>
    <w:p w:rsidR="003F411B" w:rsidRDefault="003F411B" w:rsidP="00C61C0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365F91" w:themeColor="accent1" w:themeShade="BF"/>
        </w:rPr>
      </w:pPr>
    </w:p>
    <w:p w:rsidR="00C61C00" w:rsidRDefault="00C61C00" w:rsidP="00C61C0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365F91" w:themeColor="accent1" w:themeShade="BF"/>
        </w:rPr>
      </w:pPr>
      <w:r w:rsidRPr="00BE624C">
        <w:rPr>
          <w:b/>
          <w:i/>
          <w:color w:val="365F91" w:themeColor="accent1" w:themeShade="BF"/>
        </w:rPr>
        <w:t>АННОТАЦИЯ ПРОГРАММ</w:t>
      </w:r>
      <w:r>
        <w:rPr>
          <w:b/>
          <w:i/>
          <w:color w:val="365F91" w:themeColor="accent1" w:themeShade="BF"/>
        </w:rPr>
        <w:t xml:space="preserve"> ОБЩЕОБРАЗОВАТЕЛЬНОГО ЦИКЛА </w:t>
      </w:r>
    </w:p>
    <w:p w:rsidR="00973003" w:rsidRDefault="00C61C00" w:rsidP="00C61C0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i/>
          <w:color w:val="365F91" w:themeColor="accent1" w:themeShade="BF"/>
        </w:rPr>
        <w:t>БАЗОВОГО УРОВНЯ</w:t>
      </w:r>
    </w:p>
    <w:p w:rsidR="00DE75B0" w:rsidRDefault="00DE75B0" w:rsidP="00C61C00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s4"/>
          <w:rFonts w:eastAsiaTheme="majorEastAsia"/>
          <w:b/>
          <w:bCs/>
          <w:color w:val="000000"/>
          <w:sz w:val="28"/>
          <w:szCs w:val="28"/>
        </w:rPr>
        <w:t>ОДБ.03 Иностранный язык</w:t>
      </w:r>
      <w:r w:rsidR="00C61C00">
        <w:rPr>
          <w:rStyle w:val="s4"/>
          <w:rFonts w:eastAsiaTheme="majorEastAsia"/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(базовый уровень)</w:t>
      </w:r>
    </w:p>
    <w:p w:rsidR="00C61C00" w:rsidRDefault="00C61C00" w:rsidP="00C61C00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DE75B0" w:rsidRDefault="00C61C00" w:rsidP="003F477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rPr>
          <w:color w:val="000000"/>
          <w:shd w:val="clear" w:color="auto" w:fill="FFFFFF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Область применения рабочей программы</w:t>
      </w:r>
      <w:r>
        <w:rPr>
          <w:color w:val="000000"/>
          <w:shd w:val="clear" w:color="auto" w:fill="FFFFFF"/>
        </w:rPr>
        <w:t xml:space="preserve"> Учебной дисциплины «Иностранный язык» входит в раздел общеобразовательной подготовки учебных планов программ подготовки квалифицированных рабочих, служащих по профессиям СПО. Иностранный язык (в том числе английский) входит в общеобразовательную область «Филология».</w:t>
      </w:r>
    </w:p>
    <w:p w:rsidR="008C0572" w:rsidRPr="008C0572" w:rsidRDefault="008C0572" w:rsidP="003F477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rPr>
          <w:rFonts w:ascii="yandex-sans" w:hAnsi="yandex-sans"/>
          <w:b/>
          <w:color w:val="000000"/>
          <w:sz w:val="23"/>
          <w:szCs w:val="23"/>
        </w:rPr>
      </w:pPr>
      <w:r w:rsidRPr="008C0572">
        <w:rPr>
          <w:rFonts w:ascii="yandex-sans" w:hAnsi="yandex-sans"/>
          <w:b/>
          <w:color w:val="000000"/>
          <w:sz w:val="23"/>
          <w:szCs w:val="23"/>
        </w:rPr>
        <w:t>Место курса в учебном плане</w:t>
      </w:r>
    </w:p>
    <w:p w:rsidR="008C0572" w:rsidRPr="008C0572" w:rsidRDefault="008C0572" w:rsidP="008C0572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yandex-sans" w:hAnsi="yandex-sans"/>
          <w:color w:val="000000"/>
          <w:sz w:val="23"/>
          <w:szCs w:val="23"/>
        </w:rPr>
      </w:pPr>
      <w:r w:rsidRPr="008C0572">
        <w:rPr>
          <w:rFonts w:ascii="yandex-sans" w:hAnsi="yandex-sans"/>
          <w:color w:val="000000"/>
          <w:sz w:val="23"/>
          <w:szCs w:val="23"/>
        </w:rPr>
        <w:t>Учебная дисциплина «Иностранный язык» входит в раздел общеобразовательной подготовки учебных планов программ подготовки квалифицированных рабочих, служащих по профессиям СПО. Иностранный язык (в том числе английский) входит в общеобразовательную область «Филология».</w:t>
      </w:r>
    </w:p>
    <w:p w:rsidR="00DC7000" w:rsidRDefault="00C61C00" w:rsidP="003F4771">
      <w:pPr>
        <w:pStyle w:val="p3"/>
        <w:numPr>
          <w:ilvl w:val="0"/>
          <w:numId w:val="4"/>
        </w:numPr>
        <w:shd w:val="clear" w:color="auto" w:fill="FFFFFF"/>
        <w:jc w:val="both"/>
        <w:rPr>
          <w:rFonts w:ascii="yandex-sans" w:hAnsi="yandex-sans"/>
          <w:b/>
          <w:bCs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Цели и з</w:t>
      </w:r>
      <w:r w:rsidR="008C0572">
        <w:rPr>
          <w:rFonts w:ascii="yandex-sans" w:hAnsi="yandex-sans"/>
          <w:b/>
          <w:bCs/>
          <w:color w:val="000000"/>
          <w:sz w:val="23"/>
          <w:szCs w:val="23"/>
        </w:rPr>
        <w:t>а</w:t>
      </w:r>
      <w:r>
        <w:rPr>
          <w:rFonts w:ascii="yandex-sans" w:hAnsi="yandex-sans"/>
          <w:b/>
          <w:bCs/>
          <w:color w:val="000000"/>
          <w:sz w:val="23"/>
          <w:szCs w:val="23"/>
        </w:rPr>
        <w:t>дачи</w:t>
      </w:r>
      <w:r w:rsidR="00DC7000">
        <w:rPr>
          <w:rFonts w:ascii="yandex-sans" w:hAnsi="yandex-sans"/>
          <w:b/>
          <w:bCs/>
          <w:color w:val="000000"/>
          <w:sz w:val="23"/>
          <w:szCs w:val="23"/>
        </w:rPr>
        <w:t xml:space="preserve"> программы</w:t>
      </w:r>
      <w:r w:rsidR="00006278">
        <w:rPr>
          <w:rFonts w:ascii="yandex-sans" w:hAnsi="yandex-sans"/>
          <w:b/>
          <w:bCs/>
          <w:color w:val="000000"/>
          <w:sz w:val="23"/>
          <w:szCs w:val="23"/>
        </w:rPr>
        <w:t xml:space="preserve"> </w:t>
      </w:r>
      <w:r w:rsidR="000D2013">
        <w:rPr>
          <w:rFonts w:ascii="yandex-sans" w:hAnsi="yandex-sans"/>
          <w:b/>
          <w:bCs/>
          <w:color w:val="000000"/>
          <w:sz w:val="23"/>
          <w:szCs w:val="23"/>
        </w:rPr>
        <w:t>- образовательные результаты</w:t>
      </w:r>
      <w:r w:rsidR="00DC7000">
        <w:rPr>
          <w:rFonts w:ascii="yandex-sans" w:hAnsi="yandex-sans"/>
          <w:b/>
          <w:bCs/>
          <w:color w:val="000000"/>
          <w:sz w:val="23"/>
          <w:szCs w:val="23"/>
        </w:rPr>
        <w:t xml:space="preserve">. </w:t>
      </w:r>
    </w:p>
    <w:p w:rsidR="00C61C00" w:rsidRDefault="00C61C00" w:rsidP="000D2013">
      <w:pPr>
        <w:pStyle w:val="p3"/>
        <w:shd w:val="clear" w:color="auto" w:fill="FFFFFF"/>
        <w:jc w:val="both"/>
        <w:rPr>
          <w:color w:val="000000"/>
        </w:rPr>
      </w:pPr>
      <w:r w:rsidRPr="00C062F1">
        <w:rPr>
          <w:rFonts w:ascii="yandex-sans" w:hAnsi="yandex-sans"/>
          <w:b/>
          <w:color w:val="000000"/>
        </w:rPr>
        <w:t>Результатом освоения программы</w:t>
      </w:r>
      <w:r>
        <w:rPr>
          <w:color w:val="000000"/>
        </w:rPr>
        <w:t xml:space="preserve">  учебной дисциплины «Английский язык» </w:t>
      </w:r>
      <w:proofErr w:type="gramStart"/>
      <w:r w:rsidR="00006278">
        <w:rPr>
          <w:color w:val="000000"/>
        </w:rPr>
        <w:t>для</w:t>
      </w:r>
      <w:proofErr w:type="gramEnd"/>
      <w:r w:rsidR="00006278">
        <w:rPr>
          <w:color w:val="000000"/>
        </w:rPr>
        <w:t xml:space="preserve"> обучающегося является </w:t>
      </w:r>
      <w:r w:rsidR="00006278">
        <w:rPr>
          <w:rStyle w:val="s4"/>
          <w:rFonts w:eastAsiaTheme="majorEastAsia"/>
          <w:b/>
          <w:bCs/>
          <w:color w:val="000000"/>
        </w:rPr>
        <w:t>знание/понимание</w:t>
      </w:r>
      <w:r>
        <w:rPr>
          <w:rStyle w:val="s4"/>
          <w:rFonts w:eastAsiaTheme="majorEastAsia"/>
          <w:b/>
          <w:bCs/>
          <w:color w:val="000000"/>
        </w:rPr>
        <w:t>:</w:t>
      </w:r>
    </w:p>
    <w:p w:rsidR="00C61C00" w:rsidRDefault="00C61C00" w:rsidP="008C0572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– значения новых лексических единиц, связанных с тематикой данного этапа и с соответствующими ситуациями общения;</w:t>
      </w:r>
    </w:p>
    <w:p w:rsidR="00C61C00" w:rsidRDefault="00006278" w:rsidP="008C0572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– языкового</w:t>
      </w:r>
      <w:r w:rsidR="00C61C00">
        <w:rPr>
          <w:color w:val="000000"/>
        </w:rPr>
        <w:t xml:space="preserve"> материал</w:t>
      </w:r>
      <w:r>
        <w:rPr>
          <w:color w:val="000000"/>
        </w:rPr>
        <w:t>а: идиоматических выражений, оценочной</w:t>
      </w:r>
      <w:r w:rsidR="00C61C00">
        <w:rPr>
          <w:color w:val="000000"/>
        </w:rPr>
        <w:t xml:space="preserve"> ле</w:t>
      </w:r>
      <w:r>
        <w:rPr>
          <w:color w:val="000000"/>
        </w:rPr>
        <w:t xml:space="preserve">ксики, единиц речевого этикета и </w:t>
      </w:r>
      <w:proofErr w:type="spellStart"/>
      <w:proofErr w:type="gramStart"/>
      <w:r>
        <w:rPr>
          <w:color w:val="000000"/>
        </w:rPr>
        <w:t>др</w:t>
      </w:r>
      <w:proofErr w:type="spellEnd"/>
      <w:proofErr w:type="gramEnd"/>
      <w:r w:rsidR="00C61C00">
        <w:rPr>
          <w:color w:val="000000"/>
        </w:rPr>
        <w:t>;</w:t>
      </w:r>
    </w:p>
    <w:p w:rsidR="00C61C00" w:rsidRDefault="00006278" w:rsidP="008C0572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– новых</w:t>
      </w:r>
      <w:r w:rsidR="00C61C00">
        <w:rPr>
          <w:color w:val="000000"/>
        </w:rPr>
        <w:t xml:space="preserve"> значени</w:t>
      </w:r>
      <w:r>
        <w:rPr>
          <w:color w:val="000000"/>
        </w:rPr>
        <w:t>й</w:t>
      </w:r>
      <w:r w:rsidR="00C61C00">
        <w:rPr>
          <w:color w:val="000000"/>
        </w:rPr>
        <w:t xml:space="preserve"> изученных глагольных форм (</w:t>
      </w:r>
      <w:proofErr w:type="spellStart"/>
      <w:proofErr w:type="gramStart"/>
      <w:r w:rsidR="00C61C00">
        <w:rPr>
          <w:color w:val="000000"/>
        </w:rPr>
        <w:t>вид</w:t>
      </w:r>
      <w:r>
        <w:rPr>
          <w:color w:val="000000"/>
        </w:rPr>
        <w:t>о</w:t>
      </w:r>
      <w:proofErr w:type="spellEnd"/>
      <w:r>
        <w:rPr>
          <w:color w:val="000000"/>
        </w:rPr>
        <w:t>-временных</w:t>
      </w:r>
      <w:proofErr w:type="gramEnd"/>
      <w:r>
        <w:rPr>
          <w:color w:val="000000"/>
        </w:rPr>
        <w:t>, неличных), средств и способов</w:t>
      </w:r>
      <w:r w:rsidR="00C61C00">
        <w:rPr>
          <w:color w:val="000000"/>
        </w:rPr>
        <w:t xml:space="preserve"> выражения модальности</w:t>
      </w:r>
      <w:r>
        <w:rPr>
          <w:color w:val="000000"/>
        </w:rPr>
        <w:t>:</w:t>
      </w:r>
      <w:r w:rsidR="00C61C00">
        <w:rPr>
          <w:color w:val="000000"/>
        </w:rPr>
        <w:t xml:space="preserve"> условия, предположения, причины, следствия, побуждения к действию;</w:t>
      </w:r>
    </w:p>
    <w:p w:rsidR="00C61C00" w:rsidRDefault="00006278" w:rsidP="008C0572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– лингвострановедческой, страноведческой и социокультурной информации, расширенной</w:t>
      </w:r>
      <w:r w:rsidR="00C61C00">
        <w:rPr>
          <w:color w:val="000000"/>
        </w:rPr>
        <w:t xml:space="preserve"> за счет новой тематики </w:t>
      </w:r>
      <w:r>
        <w:rPr>
          <w:color w:val="000000"/>
        </w:rPr>
        <w:t>и проблематики речевого общения.</w:t>
      </w:r>
    </w:p>
    <w:p w:rsidR="00C61C00" w:rsidRDefault="00C61C00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rFonts w:eastAsiaTheme="majorEastAsia"/>
          <w:b/>
          <w:bCs/>
          <w:color w:val="000000"/>
        </w:rPr>
        <w:t>уметь</w:t>
      </w:r>
      <w:r w:rsidR="00006278">
        <w:rPr>
          <w:rStyle w:val="s4"/>
          <w:rFonts w:eastAsiaTheme="majorEastAsia"/>
          <w:b/>
          <w:bCs/>
          <w:color w:val="000000"/>
        </w:rPr>
        <w:t xml:space="preserve"> реализовывать</w:t>
      </w:r>
      <w:r>
        <w:rPr>
          <w:rStyle w:val="s4"/>
          <w:rFonts w:eastAsiaTheme="majorEastAsia"/>
          <w:b/>
          <w:bCs/>
          <w:color w:val="000000"/>
        </w:rPr>
        <w:t>:</w:t>
      </w:r>
    </w:p>
    <w:p w:rsidR="00C61C00" w:rsidRDefault="00C61C00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3"/>
          <w:color w:val="000000"/>
          <w:u w:val="single"/>
        </w:rPr>
        <w:t>говорение</w:t>
      </w:r>
    </w:p>
    <w:p w:rsidR="00C61C00" w:rsidRDefault="00C61C00" w:rsidP="008C0572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lastRenderedPageBreak/>
        <w:t>–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</w:r>
      <w:proofErr w:type="gramEnd"/>
    </w:p>
    <w:p w:rsidR="00C61C00" w:rsidRDefault="00C61C00" w:rsidP="008C0572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:rsidR="00C61C00" w:rsidRDefault="00C61C00" w:rsidP="008C0572">
      <w:pPr>
        <w:pStyle w:val="p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– создавать словесный социокультурный портрет своей страны и страны/стран изучаемого языка на основе разнообразной страноведческой и </w:t>
      </w:r>
      <w:proofErr w:type="spellStart"/>
      <w:r>
        <w:rPr>
          <w:color w:val="000000"/>
        </w:rPr>
        <w:t>культуроведческой</w:t>
      </w:r>
      <w:proofErr w:type="spellEnd"/>
      <w:r>
        <w:rPr>
          <w:color w:val="000000"/>
        </w:rPr>
        <w:t xml:space="preserve"> информации;</w:t>
      </w:r>
    </w:p>
    <w:p w:rsidR="00C61C00" w:rsidRDefault="00C61C00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spellStart"/>
      <w:r>
        <w:rPr>
          <w:rStyle w:val="s3"/>
          <w:color w:val="000000"/>
          <w:u w:val="single"/>
        </w:rPr>
        <w:t>аудирование</w:t>
      </w:r>
      <w:proofErr w:type="spellEnd"/>
    </w:p>
    <w:p w:rsidR="00C61C00" w:rsidRDefault="00C61C00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– понимать относительно полно (общий смысл) высказывания на изучаемом иностранном языке в различных ситуациях общения;</w:t>
      </w:r>
    </w:p>
    <w:p w:rsidR="00C61C00" w:rsidRDefault="00C61C00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</w:r>
    </w:p>
    <w:p w:rsidR="00C61C00" w:rsidRDefault="00C61C00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– оценивать важность/новизну информации, определять свое отношение к ней:</w:t>
      </w:r>
    </w:p>
    <w:p w:rsidR="00C61C00" w:rsidRDefault="00C61C00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3"/>
          <w:color w:val="000000"/>
          <w:u w:val="single"/>
        </w:rPr>
        <w:t>чтение</w:t>
      </w:r>
    </w:p>
    <w:p w:rsidR="00C61C00" w:rsidRDefault="00C61C00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–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C61C00" w:rsidRDefault="00C61C00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3"/>
          <w:color w:val="000000"/>
          <w:u w:val="single"/>
        </w:rPr>
        <w:t>письменная речь</w:t>
      </w:r>
    </w:p>
    <w:p w:rsidR="00C61C00" w:rsidRDefault="00C61C00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– описывать явления, события, излагать факты в письме личного и делового характера;</w:t>
      </w:r>
    </w:p>
    <w:p w:rsidR="00C61C00" w:rsidRDefault="00C61C00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– заполнять различные виды анкет, сообщать сведения о себе в форме, принятой в стране/странах изучаемого языка;</w:t>
      </w:r>
    </w:p>
    <w:p w:rsidR="00C61C00" w:rsidRDefault="00C61C00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rStyle w:val="s4"/>
          <w:rFonts w:eastAsiaTheme="majorEastAsia"/>
          <w:b/>
          <w:bCs/>
          <w:color w:val="000000"/>
        </w:rPr>
      </w:pPr>
      <w:r>
        <w:rPr>
          <w:rStyle w:val="s4"/>
          <w:rFonts w:eastAsiaTheme="majorEastAsia"/>
          <w:b/>
          <w:bCs/>
          <w:color w:val="000000"/>
        </w:rPr>
        <w:t>использовать приобретенные знания и умения в практической и профессиональной деятельности, повседневной жизни.</w:t>
      </w:r>
    </w:p>
    <w:p w:rsidR="0042710B" w:rsidRDefault="0042710B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rStyle w:val="s4"/>
          <w:rFonts w:eastAsiaTheme="majorEastAsia"/>
          <w:b/>
          <w:bCs/>
          <w:color w:val="000000"/>
        </w:rPr>
      </w:pPr>
    </w:p>
    <w:p w:rsidR="0042710B" w:rsidRDefault="0042710B" w:rsidP="0042710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365F91" w:themeColor="accent1" w:themeShade="BF"/>
        </w:rPr>
      </w:pPr>
      <w:r w:rsidRPr="00BE624C">
        <w:rPr>
          <w:b/>
          <w:i/>
          <w:color w:val="365F91" w:themeColor="accent1" w:themeShade="BF"/>
        </w:rPr>
        <w:t>АННОТАЦИЯ ПРОГРАММ</w:t>
      </w:r>
      <w:r>
        <w:rPr>
          <w:b/>
          <w:i/>
          <w:color w:val="365F91" w:themeColor="accent1" w:themeShade="BF"/>
        </w:rPr>
        <w:t xml:space="preserve"> ОБЩЕОБРАЗОВАТЕЛЬНОГО ЦИКЛА </w:t>
      </w:r>
    </w:p>
    <w:p w:rsidR="0042710B" w:rsidRDefault="0042710B" w:rsidP="0042710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b/>
          <w:i/>
          <w:color w:val="365F91" w:themeColor="accent1" w:themeShade="BF"/>
        </w:rPr>
        <w:t>БАЗОВОГО УРОВНЯ</w:t>
      </w:r>
    </w:p>
    <w:p w:rsidR="0042710B" w:rsidRDefault="0042710B" w:rsidP="0042710B">
      <w:pPr>
        <w:pStyle w:val="p8"/>
        <w:shd w:val="clear" w:color="auto" w:fill="FFFFFF"/>
        <w:jc w:val="center"/>
        <w:rPr>
          <w:color w:val="000000"/>
          <w:sz w:val="28"/>
          <w:szCs w:val="28"/>
        </w:rPr>
      </w:pPr>
      <w:r w:rsidRPr="0042710B">
        <w:rPr>
          <w:rStyle w:val="s4"/>
          <w:rFonts w:eastAsiaTheme="majorEastAsia"/>
          <w:b/>
          <w:bCs/>
          <w:color w:val="000000"/>
        </w:rPr>
        <w:t xml:space="preserve">ОДБ.06 Химия  </w:t>
      </w:r>
      <w:r w:rsidRPr="0042710B">
        <w:rPr>
          <w:color w:val="000000"/>
        </w:rPr>
        <w:t>(базовый уровень</w:t>
      </w:r>
      <w:r>
        <w:rPr>
          <w:color w:val="000000"/>
          <w:sz w:val="28"/>
          <w:szCs w:val="28"/>
        </w:rPr>
        <w:t>)</w:t>
      </w:r>
    </w:p>
    <w:p w:rsidR="0042710B" w:rsidRDefault="0042710B" w:rsidP="0042710B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42710B" w:rsidRDefault="0042710B" w:rsidP="0042710B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rFonts w:ascii="yandex-sans" w:hAnsi="yandex-sans"/>
          <w:b/>
          <w:bCs/>
          <w:color w:val="000000"/>
          <w:sz w:val="23"/>
          <w:szCs w:val="23"/>
        </w:rPr>
      </w:pPr>
    </w:p>
    <w:p w:rsidR="0042710B" w:rsidRDefault="0042710B" w:rsidP="0042710B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rStyle w:val="s4"/>
          <w:rFonts w:eastAsiaTheme="majorEastAsia"/>
          <w:b/>
          <w:bCs/>
          <w:color w:val="000000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1.Область применения рабочей программы</w:t>
      </w:r>
    </w:p>
    <w:p w:rsidR="0042710B" w:rsidRDefault="0042710B" w:rsidP="008C0572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rStyle w:val="s4"/>
          <w:rFonts w:eastAsiaTheme="majorEastAsia"/>
          <w:b/>
          <w:bCs/>
          <w:color w:val="000000"/>
        </w:rPr>
      </w:pPr>
      <w:r>
        <w:rPr>
          <w:color w:val="000000"/>
          <w:shd w:val="clear" w:color="auto" w:fill="FFFFFF"/>
        </w:rPr>
        <w:t>Программа общеобразовательной учебной дисциплины «</w:t>
      </w:r>
      <w:proofErr w:type="spellStart"/>
      <w:r>
        <w:rPr>
          <w:color w:val="000000"/>
          <w:shd w:val="clear" w:color="auto" w:fill="FFFFFF"/>
        </w:rPr>
        <w:t>Химия</w:t>
      </w:r>
      <w:proofErr w:type="gramStart"/>
      <w:r>
        <w:rPr>
          <w:color w:val="000000"/>
          <w:shd w:val="clear" w:color="auto" w:fill="FFFFFF"/>
        </w:rPr>
        <w:t>»п</w:t>
      </w:r>
      <w:proofErr w:type="gramEnd"/>
      <w:r>
        <w:rPr>
          <w:color w:val="000000"/>
          <w:shd w:val="clear" w:color="auto" w:fill="FFFFFF"/>
        </w:rPr>
        <w:t>редназначена</w:t>
      </w:r>
      <w:proofErr w:type="spellEnd"/>
      <w:r>
        <w:rPr>
          <w:color w:val="000000"/>
          <w:shd w:val="clear" w:color="auto" w:fill="FFFFFF"/>
        </w:rPr>
        <w:t xml:space="preserve"> для изучения химии в пределах освоения основной профессиональной образовательной программы (ОПОП СПО) на базе основного общего образования при подготовке по профессии СПО 43.01.09 Повар, кондитер.</w:t>
      </w:r>
    </w:p>
    <w:p w:rsidR="0042710B" w:rsidRDefault="0042710B" w:rsidP="003F477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yandex-sans" w:hAnsi="yandex-sans"/>
          <w:b/>
          <w:color w:val="000000"/>
          <w:sz w:val="23"/>
          <w:szCs w:val="23"/>
        </w:rPr>
      </w:pPr>
      <w:r w:rsidRPr="008C0572">
        <w:rPr>
          <w:rFonts w:ascii="yandex-sans" w:hAnsi="yandex-sans"/>
          <w:b/>
          <w:color w:val="000000"/>
          <w:sz w:val="23"/>
          <w:szCs w:val="23"/>
        </w:rPr>
        <w:t xml:space="preserve">Место </w:t>
      </w:r>
      <w:r>
        <w:rPr>
          <w:rFonts w:ascii="yandex-sans" w:hAnsi="yandex-sans"/>
          <w:b/>
          <w:color w:val="000000"/>
          <w:sz w:val="23"/>
          <w:szCs w:val="23"/>
        </w:rPr>
        <w:t xml:space="preserve">дисциплины </w:t>
      </w:r>
      <w:r w:rsidRPr="008C0572">
        <w:rPr>
          <w:rFonts w:ascii="yandex-sans" w:hAnsi="yandex-sans"/>
          <w:b/>
          <w:color w:val="000000"/>
          <w:sz w:val="23"/>
          <w:szCs w:val="23"/>
        </w:rPr>
        <w:t xml:space="preserve"> в учебном плане</w:t>
      </w:r>
    </w:p>
    <w:p w:rsidR="0042710B" w:rsidRDefault="0042710B" w:rsidP="0042710B">
      <w:pPr>
        <w:pStyle w:val="a3"/>
        <w:shd w:val="clear" w:color="auto" w:fill="FFFFFF"/>
        <w:spacing w:before="0" w:beforeAutospacing="0" w:after="0" w:afterAutospacing="0"/>
        <w:ind w:left="720"/>
        <w:rPr>
          <w:rFonts w:ascii="yandex-sans" w:hAnsi="yandex-sans"/>
          <w:b/>
          <w:color w:val="000000"/>
          <w:sz w:val="23"/>
          <w:szCs w:val="23"/>
        </w:rPr>
      </w:pPr>
      <w:r>
        <w:rPr>
          <w:color w:val="000000"/>
          <w:shd w:val="clear" w:color="auto" w:fill="FFFFFF"/>
        </w:rPr>
        <w:t>Учебная дисциплина «Химия» изучается в общеобразовательном цикле учебного плана программы подготовки квалифицированных рабочих, служащих по профессии СПО 43.01.09 Повар, кондитер.</w:t>
      </w:r>
    </w:p>
    <w:p w:rsidR="0042710B" w:rsidRDefault="0042710B" w:rsidP="003F4771">
      <w:pPr>
        <w:pStyle w:val="p3"/>
        <w:numPr>
          <w:ilvl w:val="0"/>
          <w:numId w:val="18"/>
        </w:numPr>
        <w:shd w:val="clear" w:color="auto" w:fill="FFFFFF"/>
        <w:jc w:val="both"/>
        <w:rPr>
          <w:rFonts w:ascii="yandex-sans" w:hAnsi="yandex-sans"/>
          <w:b/>
          <w:bCs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Цели и задачи программ</w:t>
      </w:r>
      <w:proofErr w:type="gramStart"/>
      <w:r>
        <w:rPr>
          <w:rFonts w:ascii="yandex-sans" w:hAnsi="yandex-sans"/>
          <w:b/>
          <w:bCs/>
          <w:color w:val="000000"/>
          <w:sz w:val="23"/>
          <w:szCs w:val="23"/>
        </w:rPr>
        <w:t>ы-</w:t>
      </w:r>
      <w:proofErr w:type="gramEnd"/>
      <w:r>
        <w:rPr>
          <w:rFonts w:ascii="yandex-sans" w:hAnsi="yandex-sans"/>
          <w:b/>
          <w:bCs/>
          <w:color w:val="000000"/>
          <w:sz w:val="23"/>
          <w:szCs w:val="23"/>
        </w:rPr>
        <w:t xml:space="preserve"> образовательные результаты. </w:t>
      </w:r>
    </w:p>
    <w:p w:rsidR="0042710B" w:rsidRDefault="0042710B" w:rsidP="003F4771">
      <w:pPr>
        <w:pStyle w:val="p13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>освоение знаний о химической составляющей естественнонаучной картины мира, важнейших химических понятиях, законах и теориях;</w:t>
      </w:r>
    </w:p>
    <w:p w:rsidR="0042710B" w:rsidRDefault="0042710B" w:rsidP="003F4771">
      <w:pPr>
        <w:pStyle w:val="p13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lastRenderedPageBreak/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42710B" w:rsidRDefault="0042710B" w:rsidP="003F4771">
      <w:pPr>
        <w:pStyle w:val="p13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42710B" w:rsidRDefault="0042710B" w:rsidP="003F4771">
      <w:pPr>
        <w:pStyle w:val="p13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42710B" w:rsidRDefault="0042710B" w:rsidP="003F4771">
      <w:pPr>
        <w:pStyle w:val="p13"/>
        <w:numPr>
          <w:ilvl w:val="0"/>
          <w:numId w:val="7"/>
        </w:numPr>
        <w:shd w:val="clear" w:color="auto" w:fill="FFFFFF"/>
        <w:ind w:left="0" w:firstLine="709"/>
        <w:jc w:val="both"/>
        <w:rPr>
          <w:color w:val="000000"/>
        </w:rPr>
      </w:pPr>
      <w:r>
        <w:rPr>
          <w:color w:val="000000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E55197" w:rsidRPr="00FF4505" w:rsidRDefault="00E55197" w:rsidP="00E55197">
      <w:pPr>
        <w:shd w:val="clear" w:color="auto" w:fill="FFFFFF"/>
        <w:spacing w:before="100" w:beforeAutospacing="1"/>
        <w:jc w:val="center"/>
        <w:rPr>
          <w:rFonts w:ascii="yandex-sans" w:hAnsi="yandex-sans"/>
          <w:b/>
          <w:bCs/>
          <w:i/>
          <w:caps/>
          <w:color w:val="365F91" w:themeColor="accent1" w:themeShade="BF"/>
        </w:rPr>
      </w:pPr>
      <w:r w:rsidRPr="00FF4505">
        <w:rPr>
          <w:rFonts w:ascii="yandex-sans" w:hAnsi="yandex-sans"/>
          <w:b/>
          <w:bCs/>
          <w:i/>
          <w:caps/>
          <w:color w:val="365F91" w:themeColor="accent1" w:themeShade="BF"/>
        </w:rPr>
        <w:t>аннотация программ</w:t>
      </w:r>
      <w:r w:rsidR="00DF3B07">
        <w:rPr>
          <w:rFonts w:ascii="yandex-sans" w:hAnsi="yandex-sans"/>
          <w:b/>
          <w:bCs/>
          <w:i/>
          <w:caps/>
          <w:color w:val="365F91" w:themeColor="accent1" w:themeShade="BF"/>
        </w:rPr>
        <w:t>ы</w:t>
      </w:r>
      <w:r w:rsidRPr="00FF4505">
        <w:rPr>
          <w:rFonts w:ascii="yandex-sans" w:hAnsi="yandex-sans"/>
          <w:b/>
          <w:bCs/>
          <w:i/>
          <w:caps/>
          <w:color w:val="365F91" w:themeColor="accent1" w:themeShade="BF"/>
        </w:rPr>
        <w:t xml:space="preserve"> </w:t>
      </w:r>
      <w:r w:rsidR="00AD7E53" w:rsidRPr="00FF4505">
        <w:rPr>
          <w:rFonts w:ascii="yandex-sans" w:hAnsi="yandex-sans"/>
          <w:b/>
          <w:bCs/>
          <w:i/>
          <w:caps/>
          <w:color w:val="365F91" w:themeColor="accent1" w:themeShade="BF"/>
        </w:rPr>
        <w:t>учеб</w:t>
      </w:r>
      <w:r w:rsidRPr="00FF4505">
        <w:rPr>
          <w:rFonts w:ascii="yandex-sans" w:hAnsi="yandex-sans"/>
          <w:b/>
          <w:bCs/>
          <w:i/>
          <w:caps/>
          <w:color w:val="365F91" w:themeColor="accent1" w:themeShade="BF"/>
        </w:rPr>
        <w:t>ной практики</w:t>
      </w:r>
    </w:p>
    <w:p w:rsidR="00E55197" w:rsidRDefault="00E55197" w:rsidP="00E55197">
      <w:pPr>
        <w:shd w:val="clear" w:color="auto" w:fill="FFFFFF"/>
        <w:spacing w:before="100" w:beforeAutospacing="1"/>
        <w:jc w:val="center"/>
        <w:rPr>
          <w:rFonts w:ascii="yandex-sans" w:hAnsi="yandex-sans"/>
          <w:b/>
          <w:bCs/>
          <w:color w:val="000000"/>
          <w:shd w:val="clear" w:color="auto" w:fill="FFFFFF"/>
        </w:rPr>
      </w:pPr>
      <w:r w:rsidRPr="000F5BD3">
        <w:rPr>
          <w:rFonts w:ascii="yandex-sans" w:hAnsi="yandex-sans"/>
          <w:b/>
          <w:bCs/>
          <w:color w:val="000000"/>
          <w:shd w:val="clear" w:color="auto" w:fill="FFFFFF"/>
        </w:rPr>
        <w:t>ПАСПОРТ РАБОЧЕЙ ПРОГРАММЫ ПРОИЗВОДСТВЕННОЙ ПРАКТИКИ</w:t>
      </w:r>
    </w:p>
    <w:p w:rsidR="00973003" w:rsidRDefault="00680226" w:rsidP="00680226">
      <w:pPr>
        <w:pStyle w:val="a3"/>
        <w:shd w:val="clear" w:color="auto" w:fill="FFFFFF"/>
        <w:spacing w:after="0" w:afterAutospacing="0"/>
        <w:ind w:left="408"/>
        <w:rPr>
          <w:rFonts w:ascii="yandex-sans" w:hAnsi="yandex-sans"/>
          <w:b/>
          <w:bCs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</w:t>
      </w:r>
      <w:r w:rsidR="00973003">
        <w:rPr>
          <w:rFonts w:ascii="yandex-sans" w:hAnsi="yandex-sans"/>
          <w:b/>
          <w:bCs/>
          <w:color w:val="000000"/>
          <w:sz w:val="23"/>
          <w:szCs w:val="23"/>
        </w:rPr>
        <w:t>Область применения рабочей программы</w:t>
      </w:r>
    </w:p>
    <w:p w:rsidR="002C3AB5" w:rsidRPr="002C3AB5" w:rsidRDefault="002C3AB5" w:rsidP="003F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учебной практики</w:t>
      </w:r>
      <w:r w:rsidRPr="002C3AB5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  <w:t> </w:t>
      </w: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частью рабочих программ профессиональных модулей, входящих в рабочую основную образовательную программу по профессии 43.01.09 Повар, кондитер:</w:t>
      </w:r>
    </w:p>
    <w:p w:rsidR="002C3AB5" w:rsidRPr="002C3AB5" w:rsidRDefault="002C3AB5" w:rsidP="003F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 01 Приготовление и подготовка к реализации полуфабрикатов для блюд, кулинарных изделий разнообразного ассортимента</w:t>
      </w:r>
    </w:p>
    <w:p w:rsidR="002C3AB5" w:rsidRPr="002C3AB5" w:rsidRDefault="002C3AB5" w:rsidP="003F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 02 Приготовление, оформление и подготовка к реализации горячих блюд, кулинарных изделий, закусок разнообразного ассортимента</w:t>
      </w:r>
    </w:p>
    <w:p w:rsidR="002C3AB5" w:rsidRPr="002C3AB5" w:rsidRDefault="002C3AB5" w:rsidP="003F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 03 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2C3AB5" w:rsidRPr="002C3AB5" w:rsidRDefault="002C3AB5" w:rsidP="003F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 04 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2C3AB5" w:rsidRPr="002C3AB5" w:rsidRDefault="002C3AB5" w:rsidP="003F47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 05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2C3AB5" w:rsidRPr="002C3AB5" w:rsidRDefault="002C3AB5" w:rsidP="002C3AB5">
      <w:pPr>
        <w:shd w:val="clear" w:color="auto" w:fill="FFFFFF"/>
        <w:spacing w:before="100" w:beforeAutospacing="1" w:after="100" w:afterAutospacing="1" w:line="240" w:lineRule="auto"/>
        <w:ind w:lef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Pr="002C3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учебной практики – требования к результатам освоения учебной практики</w:t>
      </w:r>
    </w:p>
    <w:p w:rsidR="002C3AB5" w:rsidRPr="002C3AB5" w:rsidRDefault="002C3AB5" w:rsidP="002C3AB5">
      <w:pPr>
        <w:shd w:val="clear" w:color="auto" w:fill="FFFFFF"/>
        <w:spacing w:before="100" w:beforeAutospacing="1" w:after="100" w:afterAutospacing="1" w:line="240" w:lineRule="auto"/>
        <w:ind w:firstLine="35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программы учебной практики обучающийся </w:t>
      </w:r>
      <w:r w:rsidRPr="002C3A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должен освоить основные виды деятельности:</w:t>
      </w:r>
    </w:p>
    <w:p w:rsidR="002C3AB5" w:rsidRPr="00680226" w:rsidRDefault="002C3AB5" w:rsidP="003F4771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приготовление и подготовка к реализации полуфабрикатов для блюд, кулинарных изделий разнообразного ассортимента;</w:t>
      </w:r>
    </w:p>
    <w:p w:rsidR="002C3AB5" w:rsidRPr="00680226" w:rsidRDefault="002C3AB5" w:rsidP="003F4771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приготовление, оформление и подготовка к реализации горячих блюд, кулинарных изделий, закусок разнообразного ассортимента;</w:t>
      </w:r>
    </w:p>
    <w:p w:rsidR="002C3AB5" w:rsidRPr="00680226" w:rsidRDefault="002C3AB5" w:rsidP="003F4771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приготовление, оформление и подготовка к реализации холодных блюд, кулинарных изделий, закусок разнообразного ассортимента;</w:t>
      </w:r>
    </w:p>
    <w:p w:rsidR="002C3AB5" w:rsidRPr="00680226" w:rsidRDefault="002C3AB5" w:rsidP="003F4771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приготовление, оформление и подготовка к реализации холодных и горячих сладких блюд, десертов, напитков разнообразного ассортимента;</w:t>
      </w:r>
    </w:p>
    <w:p w:rsidR="002C3AB5" w:rsidRPr="00680226" w:rsidRDefault="002C3AB5" w:rsidP="003F4771">
      <w:pPr>
        <w:pStyle w:val="a4"/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2C3AB5" w:rsidRPr="00680226" w:rsidRDefault="002C3AB5" w:rsidP="00680226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соответствующие ему общие компетенции и профессиональные компетенции</w:t>
      </w:r>
      <w:r w:rsidRPr="00680226">
        <w:rPr>
          <w:rFonts w:eastAsia="Times New Roman"/>
          <w:color w:val="000000"/>
          <w:szCs w:val="24"/>
          <w:lang w:eastAsia="ru-RU"/>
        </w:rPr>
        <w:t>: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lastRenderedPageBreak/>
        <w:t>Приготовление и подготовка к реализации полуфабрикатов для блюд, кулинарных изделий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proofErr w:type="gramStart"/>
      <w:r w:rsidRPr="00680226">
        <w:rPr>
          <w:rFonts w:ascii="yandex-sans" w:hAnsi="yandex-sans"/>
          <w:color w:val="000000"/>
          <w:sz w:val="23"/>
          <w:szCs w:val="23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непродолжительное хранение бульонов, отваров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супов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непродолжительное хранение горячих соусов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горячих блюд национальных кухонь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горячих блюд здорового питания, детского питания и диетических (лечебных) блюд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горячих блюд с помощью инновационных технологий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непродолжительное хранение холодных соусов, заправок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салатов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lastRenderedPageBreak/>
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холодных блюд и закусок здорового питания, детского питания и диетических (лечебных) блюд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холодных блюд и закусок с помощью инновационных технологий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холодных напитков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горячих напитков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сладких блюд и напитков блюд здорового питания, легких обезжиренных десертов;  десертов пониженной калорийности; диетической продукции.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приготовление, творческое оформление и подготовку к реализации сладких блюд и напитков с помощью инновационных технологий.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приготовление и подготовку к использованию отделочных полуфабрикатов для хлебобулочных, мучных кондитерских изделий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изготовление, творческое оформление, подготовку к реализации хлебобулочных изделий и хлеба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изготовление, творческое оформление, подготовку к реализации мучных кондитерских изделий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изготовление, творческое оформление, подготовку к реализации пирожных и тортов разнообразного ассортимента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изготовление, творческое оформление, подготовку к реализации хлебобулочной и кондитерской продукции для здорового питания, с пониженной калорийностью.</w:t>
      </w:r>
    </w:p>
    <w:p w:rsidR="00680226" w:rsidRPr="00680226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 xml:space="preserve">Осуществлять изготовление, творческое оформление и подготовку к реализации кондитерской продукции разнообразного современного ассортимента: миниатюр, </w:t>
      </w:r>
      <w:proofErr w:type="spellStart"/>
      <w:r w:rsidRPr="00680226">
        <w:rPr>
          <w:rFonts w:ascii="yandex-sans" w:hAnsi="yandex-sans"/>
          <w:color w:val="000000"/>
          <w:sz w:val="23"/>
          <w:szCs w:val="23"/>
        </w:rPr>
        <w:t>гато</w:t>
      </w:r>
      <w:proofErr w:type="spellEnd"/>
      <w:r w:rsidRPr="00680226">
        <w:rPr>
          <w:rFonts w:ascii="yandex-sans" w:hAnsi="yandex-sans"/>
          <w:color w:val="000000"/>
          <w:sz w:val="23"/>
          <w:szCs w:val="23"/>
        </w:rPr>
        <w:t xml:space="preserve">, </w:t>
      </w:r>
      <w:proofErr w:type="spellStart"/>
      <w:r w:rsidRPr="00680226">
        <w:rPr>
          <w:rFonts w:ascii="yandex-sans" w:hAnsi="yandex-sans"/>
          <w:color w:val="000000"/>
          <w:sz w:val="23"/>
          <w:szCs w:val="23"/>
        </w:rPr>
        <w:t>антреме</w:t>
      </w:r>
      <w:proofErr w:type="spellEnd"/>
      <w:r w:rsidRPr="00680226">
        <w:rPr>
          <w:rFonts w:ascii="yandex-sans" w:hAnsi="yandex-sans"/>
          <w:color w:val="000000"/>
          <w:sz w:val="23"/>
          <w:szCs w:val="23"/>
        </w:rPr>
        <w:t>, птифуров и т.п.</w:t>
      </w:r>
    </w:p>
    <w:p w:rsidR="002C3AB5" w:rsidRDefault="00680226" w:rsidP="003F4771">
      <w:pPr>
        <w:pStyle w:val="a3"/>
        <w:numPr>
          <w:ilvl w:val="0"/>
          <w:numId w:val="37"/>
        </w:numPr>
        <w:shd w:val="clear" w:color="auto" w:fill="FFFFFF"/>
        <w:spacing w:after="0" w:afterAutospacing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680226">
        <w:rPr>
          <w:rFonts w:ascii="yandex-sans" w:hAnsi="yandex-sans"/>
          <w:color w:val="000000"/>
          <w:sz w:val="23"/>
          <w:szCs w:val="23"/>
        </w:rPr>
        <w:t>Осуществлять изготовление, моделирование, творческое оформление, подготовку к реализации продукции из шоколада и других материалов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680226" w:rsidRDefault="00680226" w:rsidP="006802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0226" w:rsidRPr="00876048" w:rsidRDefault="00680226" w:rsidP="00680226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 целью овладения указанными видами профессиональной деятельности и соответствующими профессиональными компетенциями в ходе освоения учебной практики </w:t>
      </w:r>
      <w:proofErr w:type="gramStart"/>
      <w:r w:rsidRPr="00876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876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 w:rsidRPr="00876048">
        <w:rPr>
          <w:rFonts w:eastAsia="Times New Roman"/>
          <w:color w:val="000000"/>
          <w:sz w:val="24"/>
          <w:szCs w:val="24"/>
          <w:lang w:eastAsia="ru-RU"/>
        </w:rPr>
        <w:t>:</w:t>
      </w:r>
    </w:p>
    <w:p w:rsidR="00680226" w:rsidRPr="00876048" w:rsidRDefault="00876048" w:rsidP="008760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ВИДУ ДЕЯТЕЛЬНОСТИ </w:t>
      </w:r>
      <w:r w:rsidR="00680226" w:rsidRPr="008760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 </w:t>
      </w:r>
      <w:r w:rsidR="00680226" w:rsidRPr="00876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680226" w:rsidRPr="00876048" w:rsidRDefault="00680226" w:rsidP="008760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иметь практический опыт</w:t>
      </w:r>
      <w:r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Cs w:val="24"/>
          <w:lang w:eastAsia="ru-RU"/>
        </w:rPr>
        <w:t>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подготовке, уборке рабочего места;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весоизмерительных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обработке традиционных видов овощей, грибов, рыбы, нерыбного водного сырья, птицы, дичи;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приготовлении</w:t>
      </w:r>
      <w:proofErr w:type="gramEnd"/>
      <w:r w:rsidRPr="00680226">
        <w:rPr>
          <w:rFonts w:eastAsia="Times New Roman"/>
          <w:color w:val="000000"/>
          <w:szCs w:val="24"/>
          <w:lang w:eastAsia="ru-RU"/>
        </w:rPr>
        <w:t xml:space="preserve">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порционировании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(комплектовании), упаковке на вынос, хранении полуфабрикатов разнообразного ассортимента;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ведении</w:t>
      </w:r>
      <w:proofErr w:type="gramEnd"/>
      <w:r w:rsidRPr="00680226">
        <w:rPr>
          <w:rFonts w:eastAsia="Times New Roman"/>
          <w:color w:val="000000"/>
          <w:szCs w:val="24"/>
          <w:lang w:eastAsia="ru-RU"/>
        </w:rPr>
        <w:t xml:space="preserve"> расчетов с потребителями;</w:t>
      </w:r>
    </w:p>
    <w:p w:rsidR="00680226" w:rsidRPr="00876048" w:rsidRDefault="00680226" w:rsidP="008760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 подготавливать рабочее место, выбирать, безопасно эксплуатировать оборудование, производственный инвентарь, инструменты,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весоизмерительные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приборы в соответствии с инструкциями и регламентами;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выбирать, применять, комбинировать методы обработки сырья, приготовления полуфабрикатов, обеспечивать условия, соблюдать сроки их хранения;</w:t>
      </w:r>
    </w:p>
    <w:p w:rsidR="00680226" w:rsidRPr="00876048" w:rsidRDefault="00680226" w:rsidP="00876048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76048">
        <w:rPr>
          <w:rFonts w:eastAsia="Times New Roman"/>
          <w:b/>
          <w:bCs/>
          <w:color w:val="000000"/>
          <w:szCs w:val="24"/>
          <w:lang w:eastAsia="ru-RU"/>
        </w:rPr>
        <w:t>знать: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–требования охраны труда, пожарной безопасности, производственной санитарии и личной гигиены в организациях питания;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виды, назначение, правила безопасной эксплуатации технологического оборудования и правила ухода за ним;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требования к качеству, условиям и срокам хранения овощей, грибов, рыбы, нерыбного водного сырья, птицы, дичи, полуфабрикатов из них;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рецептуры, методы обработки сырья, приготовления полуфабрикатов;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способы сокращения потерь при обработке сырья и приготовлении полуфабрикатов;</w:t>
      </w:r>
    </w:p>
    <w:p w:rsidR="00680226" w:rsidRPr="00876048" w:rsidRDefault="00876048" w:rsidP="008760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ПО ВИДУ ДЕЯТЕЛЬНОСТИ</w:t>
      </w:r>
      <w:r w:rsidRPr="00876048">
        <w:rPr>
          <w:rFonts w:eastAsia="Times New Roman"/>
          <w:b/>
          <w:bCs/>
          <w:color w:val="000000"/>
          <w:szCs w:val="24"/>
          <w:lang w:eastAsia="ru-RU"/>
        </w:rPr>
        <w:t xml:space="preserve"> </w:t>
      </w:r>
      <w:r w:rsidR="00680226" w:rsidRPr="00876048">
        <w:rPr>
          <w:rFonts w:eastAsia="Times New Roman"/>
          <w:b/>
          <w:bCs/>
          <w:color w:val="000000"/>
          <w:szCs w:val="24"/>
          <w:lang w:eastAsia="ru-RU"/>
        </w:rPr>
        <w:t>– </w:t>
      </w:r>
      <w:r w:rsidR="00680226" w:rsidRPr="008760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приготовление и подготовка к реализации</w:t>
      </w:r>
      <w:r w:rsidR="00680226"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r w:rsidR="00680226" w:rsidRPr="008760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горячих блюд, кулинарных изделий, закусок разнообразного ассортимента</w:t>
      </w:r>
    </w:p>
    <w:p w:rsidR="00680226" w:rsidRPr="00876048" w:rsidRDefault="00680226" w:rsidP="00876048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иметь практический опыт</w:t>
      </w:r>
      <w:r w:rsid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proofErr w:type="gramEnd"/>
      <w:r w:rsidRPr="00876048">
        <w:rPr>
          <w:rFonts w:eastAsia="Times New Roman"/>
          <w:b/>
          <w:bCs/>
          <w:i/>
          <w:iCs/>
          <w:color w:val="000000"/>
          <w:szCs w:val="24"/>
          <w:lang w:eastAsia="ru-RU"/>
        </w:rPr>
        <w:t>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lastRenderedPageBreak/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весоизмерительных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proofErr w:type="gramStart"/>
      <w:r w:rsidRPr="00680226">
        <w:rPr>
          <w:rFonts w:eastAsia="Times New Roman"/>
          <w:color w:val="000000"/>
          <w:szCs w:val="24"/>
          <w:lang w:eastAsia="ru-RU"/>
        </w:rPr>
        <w:t>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закусок разнообразного ассортимента, в том числе региональных;</w:t>
      </w:r>
      <w:proofErr w:type="gramEnd"/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упаковке, складировании неиспользованных продуктов;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порционировании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(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комплектовании</w:t>
      </w:r>
      <w:proofErr w:type="gramEnd"/>
      <w:r w:rsidRPr="00680226">
        <w:rPr>
          <w:rFonts w:eastAsia="Times New Roman"/>
          <w:color w:val="000000"/>
          <w:szCs w:val="24"/>
          <w:lang w:eastAsia="ru-RU"/>
        </w:rPr>
        <w:t>), упаковке на вынос, хранении с учетом требований к безопасности готовой продукции;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proofErr w:type="gramStart"/>
      <w:r w:rsidRPr="00680226">
        <w:rPr>
          <w:rFonts w:eastAsia="Times New Roman"/>
          <w:color w:val="000000"/>
          <w:szCs w:val="24"/>
          <w:lang w:eastAsia="ru-RU"/>
        </w:rPr>
        <w:t>ведении</w:t>
      </w:r>
      <w:proofErr w:type="gramEnd"/>
      <w:r w:rsidRPr="00680226">
        <w:rPr>
          <w:rFonts w:eastAsia="Times New Roman"/>
          <w:color w:val="000000"/>
          <w:szCs w:val="24"/>
          <w:lang w:eastAsia="ru-RU"/>
        </w:rPr>
        <w:t xml:space="preserve"> расчетов с потребителями;</w:t>
      </w:r>
    </w:p>
    <w:p w:rsidR="00680226" w:rsidRPr="00876048" w:rsidRDefault="00680226" w:rsidP="008760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уметь: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подготавливать рабочее место, выбирать, безопасно эксплуатировать оборудование, производственный инвентарь, инструменты,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весоизмерительные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приборы в соответствии с инструкциями и регламентами;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порционировать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(комплектовать), эстетично упаковывать на вынос, хранить с учетом требований к безопасности готовой продукции;</w:t>
      </w:r>
    </w:p>
    <w:p w:rsidR="00680226" w:rsidRPr="00876048" w:rsidRDefault="00680226" w:rsidP="008760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весоизмерительных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приборов, посуды и правила ухода за ними;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proofErr w:type="gramStart"/>
      <w:r w:rsidRPr="00680226">
        <w:rPr>
          <w:rFonts w:eastAsia="Times New Roman"/>
          <w:color w:val="000000"/>
          <w:szCs w:val="24"/>
          <w:lang w:eastAsia="ru-RU"/>
        </w:rPr>
        <w:t>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изделий, закусок, в том числе региональных;</w:t>
      </w:r>
      <w:proofErr w:type="gramEnd"/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нормы расхода, способы сокращения потерь, сохранения пищевой ценности продуктов при приготовлении;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правила и способы сервировки стола, презентации супов, горячих блюд, кулинарных изделий, закусок;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b/>
          <w:bCs/>
          <w:color w:val="000000"/>
          <w:szCs w:val="24"/>
          <w:lang w:eastAsia="ru-RU"/>
        </w:rPr>
        <w:t>по виду деятельности – </w:t>
      </w:r>
      <w:r w:rsidRPr="00680226">
        <w:rPr>
          <w:rFonts w:eastAsia="Times New Roman"/>
          <w:color w:val="000000"/>
          <w:szCs w:val="24"/>
          <w:lang w:eastAsia="ru-RU"/>
        </w:rPr>
        <w:t>приготовление, оформление и подготовка к реализации холодных блюд, кулинарных изделий, закусок разнообразного ассортимента:</w:t>
      </w:r>
    </w:p>
    <w:p w:rsidR="00680226" w:rsidRPr="00876048" w:rsidRDefault="00680226" w:rsidP="00876048">
      <w:p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иметь практический опыт</w:t>
      </w:r>
      <w:r w:rsidRPr="00876048">
        <w:rPr>
          <w:rFonts w:eastAsia="Times New Roman"/>
          <w:b/>
          <w:bCs/>
          <w:i/>
          <w:iCs/>
          <w:color w:val="000000"/>
          <w:szCs w:val="24"/>
          <w:lang w:eastAsia="ru-RU"/>
        </w:rPr>
        <w:t>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 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весоизмерительных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выборе, оценке качества, безопасности продуктов, полуфабрикатов, приготовлении, творческом оформлении, эстетичной подаче салатов, холодных блюд, кулинарных изделий, закусок разнообразного ассортимента, в том числе региональных;</w:t>
      </w:r>
      <w:proofErr w:type="gramEnd"/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упаковке, складировании неиспользованных продуктов;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lastRenderedPageBreak/>
        <w:t> 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порционировании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(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комплектовании</w:t>
      </w:r>
      <w:proofErr w:type="gramEnd"/>
      <w:r w:rsidRPr="00680226">
        <w:rPr>
          <w:rFonts w:eastAsia="Times New Roman"/>
          <w:color w:val="000000"/>
          <w:szCs w:val="24"/>
          <w:lang w:eastAsia="ru-RU"/>
        </w:rPr>
        <w:t>), упаковке на вынос, хранении с учетом требований к безопасности готовой продукции;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ведении</w:t>
      </w:r>
      <w:proofErr w:type="gramEnd"/>
      <w:r w:rsidRPr="00680226">
        <w:rPr>
          <w:rFonts w:eastAsia="Times New Roman"/>
          <w:color w:val="000000"/>
          <w:szCs w:val="24"/>
          <w:lang w:eastAsia="ru-RU"/>
        </w:rPr>
        <w:t xml:space="preserve"> расчетов с потребителями;</w:t>
      </w:r>
    </w:p>
    <w:p w:rsidR="00680226" w:rsidRPr="00876048" w:rsidRDefault="00680226" w:rsidP="008760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уметь: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09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 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весоизмерительные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приборы с учетом инструкций и регламентов;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09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соблюдать правила сочетаемости, взаимозаменяемости продуктов, подготовки и применения пряностей и приправ;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09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709" w:firstLine="709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порционировать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(комплектовать), эстетично упаковывать на вынос, хранить с учетом требований к безопасности готовой продукции.</w:t>
      </w:r>
    </w:p>
    <w:p w:rsidR="00680226" w:rsidRPr="00876048" w:rsidRDefault="00680226" w:rsidP="008760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 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весоизмерительных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приборов, посуды и правила ухода за ними;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нормы расхода, способы сокращения потерь, сохранения пищевой ценности продуктов при приготовлении;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региональных.</w:t>
      </w:r>
    </w:p>
    <w:p w:rsidR="00680226" w:rsidRPr="00876048" w:rsidRDefault="00876048" w:rsidP="008760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 ВИДУ ДЕЯТЕЛЬНОСТИ </w:t>
      </w:r>
      <w:r w:rsidR="00680226" w:rsidRPr="008760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 </w:t>
      </w:r>
      <w:r w:rsidR="00680226" w:rsidRPr="00876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и подготовка к реализации</w:t>
      </w:r>
      <w:r w:rsidR="00680226"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680226" w:rsidRPr="00876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холодных и</w:t>
      </w:r>
      <w:r w:rsidR="00680226"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680226" w:rsidRPr="00876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горячих сладких блюд, десертов, напитков разнообразного ассортимента</w:t>
      </w:r>
    </w:p>
    <w:p w:rsidR="00680226" w:rsidRPr="00876048" w:rsidRDefault="00680226" w:rsidP="008760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иметь практический опыт</w:t>
      </w:r>
      <w:r w:rsid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proofErr w:type="gramEnd"/>
      <w:r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 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весоизмерительных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выборе, оценке качества, безопасности продуктов, полуфабрикатов, приготовлении, творческом оформлении, эстетичной подаче холодных и горячих сладких блюд, десертов, напитков разнообразного ассортимента, в том числе региональных;</w:t>
      </w:r>
      <w:proofErr w:type="gramEnd"/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упаковке, складировании неиспользованных продуктов;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порционировании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(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комплектовании</w:t>
      </w:r>
      <w:proofErr w:type="gramEnd"/>
      <w:r w:rsidRPr="00680226">
        <w:rPr>
          <w:rFonts w:eastAsia="Times New Roman"/>
          <w:color w:val="000000"/>
          <w:szCs w:val="24"/>
          <w:lang w:eastAsia="ru-RU"/>
        </w:rPr>
        <w:t>), упаковке на вынос, хранении с учетом требований к безопасности готовой продукции;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ведении</w:t>
      </w:r>
      <w:proofErr w:type="gramEnd"/>
      <w:r w:rsidRPr="00680226">
        <w:rPr>
          <w:rFonts w:eastAsia="Times New Roman"/>
          <w:color w:val="000000"/>
          <w:szCs w:val="24"/>
          <w:lang w:eastAsia="ru-RU"/>
        </w:rPr>
        <w:t xml:space="preserve"> расчетов с потребителями;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b/>
          <w:bCs/>
          <w:i/>
          <w:iCs/>
          <w:color w:val="000000"/>
          <w:szCs w:val="24"/>
          <w:lang w:eastAsia="ru-RU"/>
        </w:rPr>
        <w:lastRenderedPageBreak/>
        <w:t>уметь: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весоизмерительные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приборы с учетом инструкций и регламентов;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соблюдать правила сочетаемости, взаимозаменяемости продуктов, подготовки и применения пряностей и приправ;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порционировать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(комплектовать), эстетично упаковывать на вынос, хранить с учетом требований к безопасности готовой продукции;</w:t>
      </w:r>
    </w:p>
    <w:p w:rsidR="00680226" w:rsidRPr="00876048" w:rsidRDefault="00680226" w:rsidP="008760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 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весоизмерительных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приборов, посуды и правила ухода за ними;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нормы расхода, способы сокращения потерь, сохранения пищевой ценности продуктов при приготовлении и хранении;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–​ 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региональных.</w:t>
      </w:r>
    </w:p>
    <w:p w:rsidR="00680226" w:rsidRPr="00876048" w:rsidRDefault="00876048" w:rsidP="008760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60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 ДЕЯТЕЛЬНОСТИ </w:t>
      </w:r>
      <w:r w:rsidR="00680226" w:rsidRPr="008760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 </w:t>
      </w:r>
      <w:r w:rsidR="00680226" w:rsidRPr="00876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и подготовка к реализации</w:t>
      </w:r>
      <w:r w:rsidR="00680226" w:rsidRPr="0087604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680226" w:rsidRPr="00876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хлебобулочных, мучных кондитерских изделий разнообразного ассортимента:</w:t>
      </w:r>
    </w:p>
    <w:p w:rsidR="00680226" w:rsidRPr="00DF3B07" w:rsidRDefault="00680226" w:rsidP="008760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3B0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иметь практический опыт</w:t>
      </w:r>
      <w:r w:rsidR="00876048" w:rsidRPr="00DF3B0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="00876048" w:rsidRPr="00DF3B0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proofErr w:type="gramEnd"/>
      <w:r w:rsidRPr="00DF3B0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 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весоизмерительных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выборе</w:t>
      </w:r>
      <w:proofErr w:type="gramEnd"/>
      <w:r w:rsidRPr="00680226">
        <w:rPr>
          <w:rFonts w:eastAsia="Times New Roman"/>
          <w:color w:val="000000"/>
          <w:szCs w:val="24"/>
          <w:lang w:eastAsia="ru-RU"/>
        </w:rPr>
        <w:t>, оценке качества, безопасности продуктов, полуфабрикатов;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приготовлении</w:t>
      </w:r>
      <w:proofErr w:type="gramEnd"/>
      <w:r w:rsidRPr="00680226">
        <w:rPr>
          <w:rFonts w:eastAsia="Times New Roman"/>
          <w:color w:val="000000"/>
          <w:szCs w:val="24"/>
          <w:lang w:eastAsia="ru-RU"/>
        </w:rPr>
        <w:t>, хранении фаршей, начинок, отделочных полуфабрикатов;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подготовке отделочных полуфабрикатов промышленного производства;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приготовлении</w:t>
      </w:r>
      <w:proofErr w:type="gramEnd"/>
      <w:r w:rsidRPr="00680226">
        <w:rPr>
          <w:rFonts w:eastAsia="Times New Roman"/>
          <w:color w:val="000000"/>
          <w:szCs w:val="24"/>
          <w:lang w:eastAsia="ru-RU"/>
        </w:rPr>
        <w:t>, подготовке к реализации хлебобулочных, мучных кондитерских изделий, в том числе региональных;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порционировании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(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комплектовании</w:t>
      </w:r>
      <w:proofErr w:type="gramEnd"/>
      <w:r w:rsidRPr="00680226">
        <w:rPr>
          <w:rFonts w:eastAsia="Times New Roman"/>
          <w:color w:val="000000"/>
          <w:szCs w:val="24"/>
          <w:lang w:eastAsia="ru-RU"/>
        </w:rPr>
        <w:t>), эстетичной упаковке на вынос, хранении с учетом требований к безопасности;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ведении</w:t>
      </w:r>
      <w:proofErr w:type="gramEnd"/>
      <w:r w:rsidRPr="00680226">
        <w:rPr>
          <w:rFonts w:eastAsia="Times New Roman"/>
          <w:color w:val="000000"/>
          <w:szCs w:val="24"/>
          <w:lang w:eastAsia="ru-RU"/>
        </w:rPr>
        <w:t xml:space="preserve"> расчетов с потребителями</w:t>
      </w:r>
    </w:p>
    <w:p w:rsidR="00680226" w:rsidRPr="00DF3B07" w:rsidRDefault="00680226" w:rsidP="00DF3B0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F3B0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уметь</w:t>
      </w:r>
      <w:r w:rsidRPr="00DF3B07">
        <w:rPr>
          <w:rFonts w:ascii="Times New Roman" w:eastAsia="Times New Roman" w:hAnsi="Times New Roman" w:cs="Times New Roman"/>
          <w:b/>
          <w:bCs/>
          <w:i/>
          <w:iCs/>
          <w:color w:val="000000"/>
          <w:szCs w:val="24"/>
          <w:lang w:eastAsia="ru-RU"/>
        </w:rPr>
        <w:t>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 рационально организовывать, проводить уборку рабочего места, выбирать, подготавливать, безопасно эксплуатировать технологическое оборудование, </w:t>
      </w:r>
      <w:r w:rsidRPr="00680226">
        <w:rPr>
          <w:rFonts w:eastAsia="Times New Roman"/>
          <w:color w:val="000000"/>
          <w:szCs w:val="24"/>
          <w:lang w:eastAsia="ru-RU"/>
        </w:rPr>
        <w:lastRenderedPageBreak/>
        <w:t xml:space="preserve">производственный инвентарь, инструменты,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весоизмерительные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приборы с учетом инструкций и регламентов;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соблюдать правила сочетаемости, взаимозаменяемости продуктов, подготовки и применения пряностей и приправ;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</w:t>
      </w:r>
      <w:proofErr w:type="gramStart"/>
      <w:r w:rsidRPr="00680226">
        <w:rPr>
          <w:rFonts w:eastAsia="Times New Roman"/>
          <w:color w:val="000000"/>
          <w:szCs w:val="24"/>
          <w:lang w:eastAsia="ru-RU"/>
        </w:rPr>
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</w:r>
      <w:proofErr w:type="gramEnd"/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 хранить,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порционировать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(комплектовать), эстетично упаковывать на вынос готовые изделия с учетом требований к безопасности;</w:t>
      </w:r>
    </w:p>
    <w:p w:rsidR="00680226" w:rsidRPr="00DF3B07" w:rsidRDefault="00680226" w:rsidP="00DF3B0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3B0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знать: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требования охраны труда, пожарной безопасности, производственной санитарии и личной гигиены в организациях питания;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 xml:space="preserve"> 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680226">
        <w:rPr>
          <w:rFonts w:eastAsia="Times New Roman"/>
          <w:color w:val="000000"/>
          <w:szCs w:val="24"/>
          <w:lang w:eastAsia="ru-RU"/>
        </w:rPr>
        <w:t>весоизмерительных</w:t>
      </w:r>
      <w:proofErr w:type="spellEnd"/>
      <w:r w:rsidRPr="00680226">
        <w:rPr>
          <w:rFonts w:eastAsia="Times New Roman"/>
          <w:color w:val="000000"/>
          <w:szCs w:val="24"/>
          <w:lang w:eastAsia="ru-RU"/>
        </w:rPr>
        <w:t xml:space="preserve"> приборов, посуды и правила ухода за ними;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ассортимент, рецептуры, требования к качеству, условия и сроки хранения хлебобулочных, мучных кондитерских изделий;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правила применения ароматических, красящих веществ, сухих смесей и готовых отделочных полуфабрикатов промышленного производства;</w:t>
      </w:r>
    </w:p>
    <w:p w:rsidR="00680226" w:rsidRPr="00680226" w:rsidRDefault="00680226" w:rsidP="003F4771">
      <w:pPr>
        <w:pStyle w:val="a4"/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000000"/>
          <w:szCs w:val="24"/>
          <w:lang w:eastAsia="ru-RU"/>
        </w:rPr>
      </w:pPr>
      <w:r w:rsidRPr="00680226">
        <w:rPr>
          <w:rFonts w:eastAsia="Times New Roman"/>
          <w:color w:val="000000"/>
          <w:szCs w:val="24"/>
          <w:lang w:eastAsia="ru-RU"/>
        </w:rPr>
        <w:t> способы сокращения потерь и сохранения пищевой ценности продуктов при приготовлении.</w:t>
      </w:r>
    </w:p>
    <w:p w:rsidR="00C062F1" w:rsidRDefault="00C062F1" w:rsidP="000158F6">
      <w:pPr>
        <w:shd w:val="clear" w:color="auto" w:fill="FFFFFF"/>
        <w:spacing w:before="100" w:beforeAutospacing="1"/>
        <w:jc w:val="center"/>
        <w:rPr>
          <w:rFonts w:ascii="yandex-sans" w:hAnsi="yandex-sans"/>
          <w:b/>
          <w:bCs/>
          <w:i/>
          <w:caps/>
          <w:color w:val="365F91" w:themeColor="accent1" w:themeShade="BF"/>
        </w:rPr>
      </w:pPr>
    </w:p>
    <w:p w:rsidR="000158F6" w:rsidRPr="000158F6" w:rsidRDefault="000158F6" w:rsidP="000158F6">
      <w:pPr>
        <w:shd w:val="clear" w:color="auto" w:fill="FFFFFF"/>
        <w:spacing w:before="100" w:beforeAutospacing="1"/>
        <w:jc w:val="center"/>
        <w:rPr>
          <w:rFonts w:ascii="yandex-sans" w:hAnsi="yandex-sans"/>
          <w:b/>
          <w:bCs/>
          <w:i/>
          <w:caps/>
          <w:color w:val="365F91" w:themeColor="accent1" w:themeShade="BF"/>
        </w:rPr>
      </w:pPr>
      <w:r w:rsidRPr="000158F6">
        <w:rPr>
          <w:rFonts w:ascii="yandex-sans" w:hAnsi="yandex-sans"/>
          <w:b/>
          <w:bCs/>
          <w:i/>
          <w:caps/>
          <w:color w:val="365F91" w:themeColor="accent1" w:themeShade="BF"/>
        </w:rPr>
        <w:t>аннотация программ</w:t>
      </w:r>
      <w:r w:rsidR="00C062F1">
        <w:rPr>
          <w:rFonts w:ascii="yandex-sans" w:hAnsi="yandex-sans"/>
          <w:b/>
          <w:bCs/>
          <w:i/>
          <w:caps/>
          <w:color w:val="365F91" w:themeColor="accent1" w:themeShade="BF"/>
        </w:rPr>
        <w:t>ы</w:t>
      </w:r>
      <w:r w:rsidRPr="000158F6">
        <w:rPr>
          <w:rFonts w:ascii="yandex-sans" w:hAnsi="yandex-sans"/>
          <w:b/>
          <w:bCs/>
          <w:i/>
          <w:caps/>
          <w:color w:val="365F91" w:themeColor="accent1" w:themeShade="BF"/>
        </w:rPr>
        <w:t xml:space="preserve"> производственной практики</w:t>
      </w:r>
    </w:p>
    <w:p w:rsidR="00DF3B07" w:rsidRDefault="00DF3B07" w:rsidP="00DF3B07">
      <w:pPr>
        <w:shd w:val="clear" w:color="auto" w:fill="FFFFFF"/>
        <w:spacing w:before="100" w:beforeAutospacing="1"/>
        <w:jc w:val="center"/>
        <w:rPr>
          <w:rFonts w:ascii="yandex-sans" w:hAnsi="yandex-sans"/>
          <w:b/>
          <w:bCs/>
          <w:color w:val="000000"/>
          <w:shd w:val="clear" w:color="auto" w:fill="FFFFFF"/>
        </w:rPr>
      </w:pPr>
      <w:r w:rsidRPr="000F5BD3">
        <w:rPr>
          <w:rFonts w:ascii="yandex-sans" w:hAnsi="yandex-sans"/>
          <w:b/>
          <w:bCs/>
          <w:color w:val="000000"/>
          <w:shd w:val="clear" w:color="auto" w:fill="FFFFFF"/>
        </w:rPr>
        <w:t>ПАСПОРТ РАБОЧЕЙ ПРОГРАММЫ ПРОИЗВОДСТВЕННОЙ ПРАКТИКИ</w:t>
      </w:r>
    </w:p>
    <w:p w:rsidR="00DF3B07" w:rsidRDefault="00DF3B07" w:rsidP="00DF3B07">
      <w:pPr>
        <w:pStyle w:val="a3"/>
        <w:shd w:val="clear" w:color="auto" w:fill="FFFFFF"/>
        <w:spacing w:after="0" w:afterAutospacing="0"/>
        <w:ind w:left="408"/>
        <w:rPr>
          <w:rFonts w:ascii="yandex-sans" w:hAnsi="yandex-sans"/>
          <w:b/>
          <w:bCs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1.Область применения рабочей программы</w:t>
      </w:r>
    </w:p>
    <w:p w:rsidR="00C062F1" w:rsidRPr="00C062F1" w:rsidRDefault="00C062F1" w:rsidP="00C062F1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производственной  практики</w:t>
      </w:r>
      <w:r w:rsidRPr="00C062F1"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  <w:t xml:space="preserve"> </w:t>
      </w: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частью рабочих программ профессиональных модулей, входящих в рабочую основную образовательную программу по профессии 43.01.09 Повар, кондитер: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ПМ.01 Приготовление и подготовка к реализации полуфабрикатов для блюд, кулинарных изделий разнообразного ассортимента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ПМ.02 Приготовление, оформление и подготовка к реализации горячих блюд, кулинарных изделий, закусок разнообразного ассортимента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ПМ.03 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ПМ.04 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ПМ.05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C062F1" w:rsidRPr="00C062F1" w:rsidRDefault="00C062F1" w:rsidP="003F4771">
      <w:pPr>
        <w:pStyle w:val="a4"/>
        <w:numPr>
          <w:ilvl w:val="1"/>
          <w:numId w:val="30"/>
        </w:numPr>
        <w:tabs>
          <w:tab w:val="left" w:pos="284"/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eastAsia="Times New Roman"/>
          <w:szCs w:val="24"/>
          <w:lang w:eastAsia="ar-SA"/>
        </w:rPr>
      </w:pPr>
      <w:r w:rsidRPr="00C062F1">
        <w:rPr>
          <w:rFonts w:eastAsia="Times New Roman"/>
          <w:b/>
          <w:szCs w:val="24"/>
          <w:lang w:eastAsia="ar-SA"/>
        </w:rPr>
        <w:lastRenderedPageBreak/>
        <w:t xml:space="preserve">Цели и задачи производственной  практики – требования к результатам освоения производственной  практики 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целью овладения указанными видами профессиональной деятельности и соответствующими профессиональными компетенциями в ходе освоения производственной  практики </w:t>
      </w:r>
      <w:proofErr w:type="gramStart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обучающийся</w:t>
      </w:r>
      <w:proofErr w:type="gramEnd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должен: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по виду деятельности – </w:t>
      </w:r>
      <w:r w:rsidRPr="00C062F1">
        <w:rPr>
          <w:rFonts w:ascii="Times New Roman" w:eastAsia="Times New Roman" w:hAnsi="Times New Roman" w:cs="Times New Roman"/>
          <w:sz w:val="24"/>
          <w:szCs w:val="28"/>
          <w:lang w:eastAsia="ar-SA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иметь практический опыт:</w:t>
      </w:r>
    </w:p>
    <w:p w:rsidR="00C062F1" w:rsidRPr="00C062F1" w:rsidRDefault="00C062F1" w:rsidP="003F4771">
      <w:pPr>
        <w:widowControl w:val="0"/>
        <w:numPr>
          <w:ilvl w:val="0"/>
          <w:numId w:val="52"/>
        </w:numPr>
        <w:suppressAutoHyphens/>
        <w:autoSpaceDE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подготовке, уборке рабочего места;</w:t>
      </w:r>
    </w:p>
    <w:p w:rsidR="00C062F1" w:rsidRPr="00C062F1" w:rsidRDefault="00C062F1" w:rsidP="003F4771">
      <w:pPr>
        <w:widowControl w:val="0"/>
        <w:numPr>
          <w:ilvl w:val="0"/>
          <w:numId w:val="52"/>
        </w:numPr>
        <w:suppressAutoHyphens/>
        <w:autoSpaceDE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весоизмерительных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приборов;</w:t>
      </w:r>
    </w:p>
    <w:p w:rsidR="00C062F1" w:rsidRPr="00C062F1" w:rsidRDefault="00C062F1" w:rsidP="003F4771">
      <w:pPr>
        <w:widowControl w:val="0"/>
        <w:numPr>
          <w:ilvl w:val="0"/>
          <w:numId w:val="52"/>
        </w:numPr>
        <w:suppressAutoHyphens/>
        <w:autoSpaceDE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обработке традиционных видов овощей, грибов, рыбы, нерыбного водного сырья, птицы, дичи;</w:t>
      </w:r>
    </w:p>
    <w:p w:rsidR="00C062F1" w:rsidRPr="00C062F1" w:rsidRDefault="00C062F1" w:rsidP="003F4771">
      <w:pPr>
        <w:widowControl w:val="0"/>
        <w:numPr>
          <w:ilvl w:val="0"/>
          <w:numId w:val="52"/>
        </w:numPr>
        <w:suppressAutoHyphens/>
        <w:autoSpaceDE w:val="0"/>
        <w:spacing w:after="0" w:line="240" w:lineRule="auto"/>
        <w:jc w:val="both"/>
        <w:rPr>
          <w:rFonts w:ascii="Arial" w:eastAsia="MS Mincho" w:hAnsi="Arial" w:cs="Arial"/>
          <w:sz w:val="20"/>
          <w:szCs w:val="20"/>
          <w:lang w:eastAsia="ar-SA"/>
        </w:rPr>
      </w:pPr>
      <w:proofErr w:type="gram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приготовлении</w:t>
      </w:r>
      <w:proofErr w:type="gram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порционировании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(комплектовании), упаковке на вынос, хранении полуфабрикатов разнообразного ассортимента;</w:t>
      </w:r>
    </w:p>
    <w:p w:rsidR="00C062F1" w:rsidRPr="00C062F1" w:rsidRDefault="00C062F1" w:rsidP="003F4771">
      <w:pPr>
        <w:numPr>
          <w:ilvl w:val="0"/>
          <w:numId w:val="5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ведении</w:t>
      </w:r>
      <w:proofErr w:type="gramEnd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расчетов с потребителями;</w:t>
      </w:r>
    </w:p>
    <w:p w:rsidR="00C062F1" w:rsidRPr="00C062F1" w:rsidRDefault="00C062F1" w:rsidP="00C062F1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уметь: </w:t>
      </w:r>
    </w:p>
    <w:p w:rsidR="00C062F1" w:rsidRPr="00C062F1" w:rsidRDefault="00C062F1" w:rsidP="003F4771">
      <w:pPr>
        <w:widowControl w:val="0"/>
        <w:numPr>
          <w:ilvl w:val="0"/>
          <w:numId w:val="41"/>
        </w:numPr>
        <w:suppressAutoHyphens/>
        <w:autoSpaceDE w:val="0"/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подготавливать рабочее место, выбирать, безопасно эксплуатировать оборудование, производственный инвентарь, инструменты,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весоизмерительные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приборы в соответствии с инструкциями и регламентами;</w:t>
      </w:r>
    </w:p>
    <w:p w:rsidR="00C062F1" w:rsidRPr="00C062F1" w:rsidRDefault="00C062F1" w:rsidP="003F4771">
      <w:pPr>
        <w:widowControl w:val="0"/>
        <w:numPr>
          <w:ilvl w:val="0"/>
          <w:numId w:val="41"/>
        </w:numPr>
        <w:suppressAutoHyphens/>
        <w:autoSpaceDE w:val="0"/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соблюдать правила сочетаемости, взаимозаменяемости, рационального использования сырья и продуктов, подготовки и применения пряностей и приправ;</w:t>
      </w:r>
    </w:p>
    <w:p w:rsidR="00C062F1" w:rsidRPr="00C062F1" w:rsidRDefault="00C062F1" w:rsidP="003F4771">
      <w:pPr>
        <w:widowControl w:val="0"/>
        <w:numPr>
          <w:ilvl w:val="0"/>
          <w:numId w:val="41"/>
        </w:numPr>
        <w:suppressAutoHyphens/>
        <w:autoSpaceDE w:val="0"/>
        <w:spacing w:after="0" w:line="240" w:lineRule="auto"/>
        <w:ind w:left="709" w:hanging="425"/>
        <w:jc w:val="both"/>
        <w:rPr>
          <w:rFonts w:ascii="Arial" w:eastAsia="MS Mincho" w:hAnsi="Arial" w:cs="Arial"/>
          <w:b/>
          <w:sz w:val="20"/>
          <w:szCs w:val="20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выбирать, применять, комбинировать методы обработки сырья, приготовления полуфабрикатов, обеспечивать условия, соблюдать сроки их хранения;</w:t>
      </w:r>
    </w:p>
    <w:p w:rsidR="00C062F1" w:rsidRPr="00C062F1" w:rsidRDefault="00C062F1" w:rsidP="00C062F1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знать: </w:t>
      </w:r>
    </w:p>
    <w:p w:rsidR="00C062F1" w:rsidRPr="00C062F1" w:rsidRDefault="00C062F1" w:rsidP="003F4771">
      <w:pPr>
        <w:widowControl w:val="0"/>
        <w:numPr>
          <w:ilvl w:val="1"/>
          <w:numId w:val="39"/>
        </w:numPr>
        <w:suppressAutoHyphens/>
        <w:autoSpaceDE w:val="0"/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C062F1" w:rsidRPr="00C062F1" w:rsidRDefault="00C062F1" w:rsidP="003F4771">
      <w:pPr>
        <w:widowControl w:val="0"/>
        <w:numPr>
          <w:ilvl w:val="1"/>
          <w:numId w:val="39"/>
        </w:numPr>
        <w:suppressAutoHyphens/>
        <w:autoSpaceDE w:val="0"/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виды, назначение, правила безопасной эксплуатации технологического оборудования и правила ухода за ним;</w:t>
      </w:r>
    </w:p>
    <w:p w:rsidR="00C062F1" w:rsidRPr="00C062F1" w:rsidRDefault="00C062F1" w:rsidP="003F4771">
      <w:pPr>
        <w:widowControl w:val="0"/>
        <w:numPr>
          <w:ilvl w:val="1"/>
          <w:numId w:val="39"/>
        </w:numPr>
        <w:suppressAutoHyphens/>
        <w:autoSpaceDE w:val="0"/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требования к качеству, условиям и срокам хранения овощей, грибов, рыбы, нерыбного водного сырья, птицы, дичи, полуфабрикатов из них;</w:t>
      </w:r>
    </w:p>
    <w:p w:rsidR="00C062F1" w:rsidRPr="00C062F1" w:rsidRDefault="00C062F1" w:rsidP="003F4771">
      <w:pPr>
        <w:widowControl w:val="0"/>
        <w:numPr>
          <w:ilvl w:val="1"/>
          <w:numId w:val="39"/>
        </w:numPr>
        <w:suppressAutoHyphens/>
        <w:autoSpaceDE w:val="0"/>
        <w:spacing w:after="0" w:line="240" w:lineRule="auto"/>
        <w:ind w:left="284" w:firstLine="0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рецептуры, методы обработки сырья, приготовления полуфабрикатов;</w:t>
      </w:r>
    </w:p>
    <w:p w:rsidR="00C062F1" w:rsidRPr="00C062F1" w:rsidRDefault="00C062F1" w:rsidP="003F4771">
      <w:pPr>
        <w:widowControl w:val="0"/>
        <w:numPr>
          <w:ilvl w:val="1"/>
          <w:numId w:val="39"/>
        </w:numPr>
        <w:suppressAutoHyphens/>
        <w:autoSpaceDE w:val="0"/>
        <w:spacing w:after="0" w:line="240" w:lineRule="auto"/>
        <w:ind w:left="284" w:firstLine="0"/>
        <w:jc w:val="both"/>
        <w:rPr>
          <w:rFonts w:ascii="Arial" w:eastAsia="MS Mincho" w:hAnsi="Arial" w:cs="Arial"/>
          <w:b/>
          <w:i/>
          <w:sz w:val="20"/>
          <w:szCs w:val="20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способы сокращения потерь при обработке сырья и приготовлении полуфабрикатов;</w:t>
      </w:r>
    </w:p>
    <w:p w:rsidR="00C062F1" w:rsidRPr="00C062F1" w:rsidRDefault="00C062F1" w:rsidP="00C062F1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C062F1" w:rsidRPr="00C062F1" w:rsidRDefault="00C062F1" w:rsidP="00C062F1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по виду деятельности – </w:t>
      </w:r>
      <w:r w:rsidRPr="00C062F1">
        <w:rPr>
          <w:rFonts w:ascii="Times New Roman" w:eastAsia="Times New Roman" w:hAnsi="Times New Roman" w:cs="Times New Roman"/>
          <w:sz w:val="24"/>
          <w:szCs w:val="28"/>
          <w:lang w:eastAsia="ar-SA"/>
        </w:rPr>
        <w:t>приготовление и подготовка к реализации</w:t>
      </w: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C062F1">
        <w:rPr>
          <w:rFonts w:ascii="Times New Roman" w:eastAsia="Times New Roman" w:hAnsi="Times New Roman" w:cs="Times New Roman"/>
          <w:sz w:val="24"/>
          <w:szCs w:val="28"/>
          <w:lang w:eastAsia="ar-SA"/>
        </w:rPr>
        <w:t>горячих блюд, кулинарных изделий, закусок разнообразного ассортимента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иметь практический опыт:</w:t>
      </w:r>
    </w:p>
    <w:p w:rsidR="00C062F1" w:rsidRPr="00C062F1" w:rsidRDefault="00C062F1" w:rsidP="003F4771">
      <w:pPr>
        <w:numPr>
          <w:ilvl w:val="0"/>
          <w:numId w:val="50"/>
        </w:numPr>
        <w:tabs>
          <w:tab w:val="left" w:pos="709"/>
        </w:tabs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весоизмерительных</w:t>
      </w:r>
      <w:proofErr w:type="spellEnd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приборов;</w:t>
      </w:r>
    </w:p>
    <w:p w:rsidR="00C062F1" w:rsidRPr="00C062F1" w:rsidRDefault="00C062F1" w:rsidP="003F4771">
      <w:pPr>
        <w:numPr>
          <w:ilvl w:val="0"/>
          <w:numId w:val="50"/>
        </w:numPr>
        <w:tabs>
          <w:tab w:val="left" w:pos="709"/>
        </w:tabs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закусок разнообразного ассортимента, в том числе региональных;</w:t>
      </w:r>
      <w:proofErr w:type="gramEnd"/>
    </w:p>
    <w:p w:rsidR="00C062F1" w:rsidRPr="00C062F1" w:rsidRDefault="00C062F1" w:rsidP="003F4771">
      <w:pPr>
        <w:numPr>
          <w:ilvl w:val="0"/>
          <w:numId w:val="50"/>
        </w:numPr>
        <w:tabs>
          <w:tab w:val="left" w:pos="709"/>
        </w:tabs>
        <w:suppressAutoHyphens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упаковке, складировании неиспользованных продуктов;</w:t>
      </w:r>
    </w:p>
    <w:p w:rsidR="00C062F1" w:rsidRPr="00C062F1" w:rsidRDefault="00C062F1" w:rsidP="003F4771">
      <w:pPr>
        <w:numPr>
          <w:ilvl w:val="0"/>
          <w:numId w:val="50"/>
        </w:numPr>
        <w:tabs>
          <w:tab w:val="left" w:pos="709"/>
        </w:tabs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порционировании</w:t>
      </w:r>
      <w:proofErr w:type="spellEnd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proofErr w:type="gramStart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комплектовании</w:t>
      </w:r>
      <w:proofErr w:type="gramEnd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), упаковке на вынос, хранении с учетом требований к безопасности готовой продукции;</w:t>
      </w:r>
    </w:p>
    <w:p w:rsidR="00C062F1" w:rsidRPr="00C062F1" w:rsidRDefault="00C062F1" w:rsidP="003F4771">
      <w:pPr>
        <w:numPr>
          <w:ilvl w:val="0"/>
          <w:numId w:val="50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proofErr w:type="gramStart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ведении</w:t>
      </w:r>
      <w:proofErr w:type="gramEnd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расчетов с потребителями;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уметь:</w:t>
      </w:r>
    </w:p>
    <w:p w:rsidR="00C062F1" w:rsidRPr="00C062F1" w:rsidRDefault="00C062F1" w:rsidP="003F4771">
      <w:pPr>
        <w:widowControl w:val="0"/>
        <w:numPr>
          <w:ilvl w:val="0"/>
          <w:numId w:val="42"/>
        </w:numPr>
        <w:suppressAutoHyphens/>
        <w:autoSpaceDE w:val="0"/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lastRenderedPageBreak/>
        <w:t xml:space="preserve">подготавливать рабочее место, выбирать, безопасно эксплуатировать оборудование, производственный инвентарь, инструменты,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весоизмерительные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приборы в соответствии с инструкциями и регламентами;</w:t>
      </w:r>
    </w:p>
    <w:p w:rsidR="00C062F1" w:rsidRPr="00C062F1" w:rsidRDefault="00C062F1" w:rsidP="003F4771">
      <w:pPr>
        <w:widowControl w:val="0"/>
        <w:numPr>
          <w:ilvl w:val="0"/>
          <w:numId w:val="42"/>
        </w:numPr>
        <w:suppressAutoHyphens/>
        <w:autoSpaceDE w:val="0"/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C062F1" w:rsidRPr="00C062F1" w:rsidRDefault="00C062F1" w:rsidP="003F4771">
      <w:pPr>
        <w:widowControl w:val="0"/>
        <w:numPr>
          <w:ilvl w:val="0"/>
          <w:numId w:val="42"/>
        </w:numPr>
        <w:suppressAutoHyphens/>
        <w:autoSpaceDE w:val="0"/>
        <w:spacing w:after="0" w:line="240" w:lineRule="auto"/>
        <w:ind w:left="709" w:hanging="425"/>
        <w:jc w:val="both"/>
        <w:rPr>
          <w:rFonts w:ascii="Arial" w:eastAsia="MS Mincho" w:hAnsi="Arial" w:cs="Arial"/>
          <w:sz w:val="20"/>
          <w:szCs w:val="20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</w:t>
      </w:r>
    </w:p>
    <w:p w:rsidR="00C062F1" w:rsidRPr="00C062F1" w:rsidRDefault="00C062F1" w:rsidP="003F4771">
      <w:pPr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proofErr w:type="spellStart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порционировать</w:t>
      </w:r>
      <w:proofErr w:type="spellEnd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(комплектовать), эстетично упаковывать на вынос, хранить с учетом требований к безопасности готовой продукции;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знать:</w:t>
      </w:r>
    </w:p>
    <w:p w:rsidR="00C062F1" w:rsidRPr="00C062F1" w:rsidRDefault="00C062F1" w:rsidP="003F4771">
      <w:pPr>
        <w:widowControl w:val="0"/>
        <w:numPr>
          <w:ilvl w:val="0"/>
          <w:numId w:val="45"/>
        </w:numPr>
        <w:suppressAutoHyphens/>
        <w:autoSpaceDE w:val="0"/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C062F1" w:rsidRPr="00C062F1" w:rsidRDefault="00C062F1" w:rsidP="003F4771">
      <w:pPr>
        <w:widowControl w:val="0"/>
        <w:numPr>
          <w:ilvl w:val="0"/>
          <w:numId w:val="45"/>
        </w:numPr>
        <w:suppressAutoHyphens/>
        <w:autoSpaceDE w:val="0"/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весоизмерительных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приборов, посуды и правила ухода за ними;</w:t>
      </w:r>
    </w:p>
    <w:p w:rsidR="00C062F1" w:rsidRPr="00C062F1" w:rsidRDefault="00C062F1" w:rsidP="003F4771">
      <w:pPr>
        <w:widowControl w:val="0"/>
        <w:numPr>
          <w:ilvl w:val="0"/>
          <w:numId w:val="45"/>
        </w:numPr>
        <w:suppressAutoHyphens/>
        <w:autoSpaceDE w:val="0"/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proofErr w:type="gram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изделий, закусок, в том числе региональных;</w:t>
      </w:r>
      <w:proofErr w:type="gramEnd"/>
    </w:p>
    <w:p w:rsidR="00C062F1" w:rsidRPr="00C062F1" w:rsidRDefault="00C062F1" w:rsidP="003F4771">
      <w:pPr>
        <w:widowControl w:val="0"/>
        <w:numPr>
          <w:ilvl w:val="0"/>
          <w:numId w:val="45"/>
        </w:numPr>
        <w:suppressAutoHyphens/>
        <w:autoSpaceDE w:val="0"/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нормы расхода, способы сокращения потерь, сохранения пищевой ценности продуктов при приготовлении;</w:t>
      </w:r>
    </w:p>
    <w:p w:rsidR="00C062F1" w:rsidRPr="00C062F1" w:rsidRDefault="00C062F1" w:rsidP="003F4771">
      <w:pPr>
        <w:widowControl w:val="0"/>
        <w:numPr>
          <w:ilvl w:val="0"/>
          <w:numId w:val="45"/>
        </w:numPr>
        <w:suppressAutoHyphens/>
        <w:autoSpaceDE w:val="0"/>
        <w:spacing w:after="0" w:line="240" w:lineRule="auto"/>
        <w:ind w:left="709" w:hanging="425"/>
        <w:jc w:val="both"/>
        <w:rPr>
          <w:rFonts w:ascii="Arial" w:eastAsia="MS Mincho" w:hAnsi="Arial" w:cs="Arial"/>
          <w:b/>
          <w:i/>
          <w:sz w:val="20"/>
          <w:szCs w:val="20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правила и способы сервировки стола, презентации супов, горячих блюд, кулинарных изделий, закусок;</w:t>
      </w:r>
    </w:p>
    <w:p w:rsidR="00C062F1" w:rsidRPr="00C062F1" w:rsidRDefault="00C062F1" w:rsidP="00C062F1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C062F1" w:rsidRPr="00C062F1" w:rsidRDefault="00C062F1" w:rsidP="00C062F1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по виду деятельности – </w:t>
      </w:r>
      <w:r w:rsidRPr="00C062F1">
        <w:rPr>
          <w:rFonts w:ascii="Times New Roman" w:eastAsia="Times New Roman" w:hAnsi="Times New Roman" w:cs="Times New Roman"/>
          <w:sz w:val="24"/>
          <w:szCs w:val="28"/>
          <w:lang w:eastAsia="ar-SA"/>
        </w:rPr>
        <w:t>приготовление, оформление и подготовка к реализации холодных блюд, кулинарных изделий, закусок разнообразного ассортимента: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иметь практический опыт:</w:t>
      </w:r>
    </w:p>
    <w:p w:rsidR="00C062F1" w:rsidRPr="00C062F1" w:rsidRDefault="00C062F1" w:rsidP="003F4771">
      <w:pPr>
        <w:widowControl w:val="0"/>
        <w:numPr>
          <w:ilvl w:val="0"/>
          <w:numId w:val="40"/>
        </w:numPr>
        <w:suppressAutoHyphens/>
        <w:autoSpaceDE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весоизмерительных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приборов;</w:t>
      </w:r>
    </w:p>
    <w:p w:rsidR="00C062F1" w:rsidRPr="00C062F1" w:rsidRDefault="00C062F1" w:rsidP="003F4771">
      <w:pPr>
        <w:widowControl w:val="0"/>
        <w:numPr>
          <w:ilvl w:val="0"/>
          <w:numId w:val="40"/>
        </w:numPr>
        <w:suppressAutoHyphens/>
        <w:autoSpaceDE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proofErr w:type="gram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выборе, оценке качества, безопасности продуктов, полуфабрикатов, приготовлении, творческом оформлении, эстетичной подаче салатов, холодных блюд, кулинарных изделий, закусок разнообразного ассортимента, в том числе региональных;</w:t>
      </w:r>
      <w:proofErr w:type="gramEnd"/>
    </w:p>
    <w:p w:rsidR="00C062F1" w:rsidRPr="00C062F1" w:rsidRDefault="00C062F1" w:rsidP="003F4771">
      <w:pPr>
        <w:widowControl w:val="0"/>
        <w:numPr>
          <w:ilvl w:val="0"/>
          <w:numId w:val="40"/>
        </w:numPr>
        <w:suppressAutoHyphens/>
        <w:autoSpaceDE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упаковке, складировании неиспользованных продуктов;</w:t>
      </w:r>
    </w:p>
    <w:p w:rsidR="00C062F1" w:rsidRPr="00C062F1" w:rsidRDefault="00C062F1" w:rsidP="003F4771">
      <w:pPr>
        <w:widowControl w:val="0"/>
        <w:numPr>
          <w:ilvl w:val="0"/>
          <w:numId w:val="40"/>
        </w:numPr>
        <w:suppressAutoHyphens/>
        <w:autoSpaceDE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порционировании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(</w:t>
      </w:r>
      <w:proofErr w:type="gram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комплектовании</w:t>
      </w:r>
      <w:proofErr w:type="gram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), упаковке на вынос, хранении с учетом требований к безопасности готовой продукции;</w:t>
      </w:r>
    </w:p>
    <w:p w:rsidR="00C062F1" w:rsidRPr="00C062F1" w:rsidRDefault="00C062F1" w:rsidP="003F4771">
      <w:pPr>
        <w:widowControl w:val="0"/>
        <w:numPr>
          <w:ilvl w:val="0"/>
          <w:numId w:val="40"/>
        </w:numPr>
        <w:suppressAutoHyphens/>
        <w:autoSpaceDE w:val="0"/>
        <w:spacing w:after="0" w:line="240" w:lineRule="auto"/>
        <w:jc w:val="both"/>
        <w:rPr>
          <w:rFonts w:ascii="Arial" w:eastAsia="MS Mincho" w:hAnsi="Arial" w:cs="Arial"/>
          <w:b/>
          <w:i/>
          <w:sz w:val="20"/>
          <w:szCs w:val="20"/>
          <w:lang w:eastAsia="ar-SA"/>
        </w:rPr>
      </w:pPr>
      <w:proofErr w:type="gram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ведении</w:t>
      </w:r>
      <w:proofErr w:type="gram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расчетов с потребителями;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уметь:</w:t>
      </w:r>
    </w:p>
    <w:p w:rsidR="00C062F1" w:rsidRPr="00C062F1" w:rsidRDefault="00C062F1" w:rsidP="003F4771">
      <w:pPr>
        <w:widowControl w:val="0"/>
        <w:numPr>
          <w:ilvl w:val="0"/>
          <w:numId w:val="43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весоизмерительные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приборы с учетом инструкций и регламентов;</w:t>
      </w:r>
    </w:p>
    <w:p w:rsidR="00C062F1" w:rsidRPr="00C062F1" w:rsidRDefault="00C062F1" w:rsidP="003F4771">
      <w:pPr>
        <w:widowControl w:val="0"/>
        <w:numPr>
          <w:ilvl w:val="0"/>
          <w:numId w:val="43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C062F1" w:rsidRPr="00C062F1" w:rsidRDefault="00C062F1" w:rsidP="003F4771">
      <w:pPr>
        <w:widowControl w:val="0"/>
        <w:numPr>
          <w:ilvl w:val="0"/>
          <w:numId w:val="43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</w:r>
    </w:p>
    <w:p w:rsidR="00C062F1" w:rsidRPr="00C062F1" w:rsidRDefault="00C062F1" w:rsidP="003F4771">
      <w:pPr>
        <w:widowControl w:val="0"/>
        <w:numPr>
          <w:ilvl w:val="0"/>
          <w:numId w:val="43"/>
        </w:numPr>
        <w:suppressAutoHyphens/>
        <w:autoSpaceDE w:val="0"/>
        <w:spacing w:after="0" w:line="240" w:lineRule="auto"/>
        <w:ind w:left="709" w:hanging="283"/>
        <w:jc w:val="both"/>
        <w:rPr>
          <w:rFonts w:ascii="Arial" w:eastAsia="MS Mincho" w:hAnsi="Arial" w:cs="Arial"/>
          <w:b/>
          <w:i/>
          <w:sz w:val="20"/>
          <w:szCs w:val="20"/>
          <w:lang w:eastAsia="ar-SA"/>
        </w:rPr>
      </w:pP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порционировать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(комплектовать), эстетично упаковывать на вынос, хранить с учетом требований к безопасности готовой продукции.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знать:</w:t>
      </w:r>
    </w:p>
    <w:p w:rsidR="00C062F1" w:rsidRPr="00C062F1" w:rsidRDefault="00C062F1" w:rsidP="003F4771">
      <w:pPr>
        <w:widowControl w:val="0"/>
        <w:numPr>
          <w:ilvl w:val="0"/>
          <w:numId w:val="44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lastRenderedPageBreak/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C062F1" w:rsidRPr="00C062F1" w:rsidRDefault="00C062F1" w:rsidP="003F4771">
      <w:pPr>
        <w:widowControl w:val="0"/>
        <w:numPr>
          <w:ilvl w:val="0"/>
          <w:numId w:val="44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весоизмерительных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приборов, посуды и правила ухода за ними;</w:t>
      </w:r>
    </w:p>
    <w:p w:rsidR="00C062F1" w:rsidRPr="00C062F1" w:rsidRDefault="00C062F1" w:rsidP="003F4771">
      <w:pPr>
        <w:widowControl w:val="0"/>
        <w:numPr>
          <w:ilvl w:val="0"/>
          <w:numId w:val="44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</w:r>
    </w:p>
    <w:p w:rsidR="00C062F1" w:rsidRPr="00C062F1" w:rsidRDefault="00C062F1" w:rsidP="003F4771">
      <w:pPr>
        <w:widowControl w:val="0"/>
        <w:numPr>
          <w:ilvl w:val="0"/>
          <w:numId w:val="44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нормы расхода, способы сокращения потерь, сохранения пищевой ценности продуктов при приготовлении;</w:t>
      </w:r>
    </w:p>
    <w:p w:rsidR="00C062F1" w:rsidRPr="00C062F1" w:rsidRDefault="00C062F1" w:rsidP="003F4771">
      <w:pPr>
        <w:widowControl w:val="0"/>
        <w:numPr>
          <w:ilvl w:val="0"/>
          <w:numId w:val="44"/>
        </w:numPr>
        <w:suppressAutoHyphens/>
        <w:autoSpaceDE w:val="0"/>
        <w:spacing w:after="0" w:line="240" w:lineRule="auto"/>
        <w:ind w:left="709" w:hanging="283"/>
        <w:jc w:val="both"/>
        <w:rPr>
          <w:rFonts w:ascii="Arial" w:eastAsia="MS Mincho" w:hAnsi="Arial" w:cs="Arial"/>
          <w:b/>
          <w:sz w:val="20"/>
          <w:szCs w:val="28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региональных.</w:t>
      </w:r>
    </w:p>
    <w:p w:rsidR="00C062F1" w:rsidRPr="00C062F1" w:rsidRDefault="00C062F1" w:rsidP="00C062F1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C062F1" w:rsidRPr="00C062F1" w:rsidRDefault="00C062F1" w:rsidP="00C062F1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по виду деятельности – </w:t>
      </w:r>
      <w:r w:rsidRPr="00C062F1">
        <w:rPr>
          <w:rFonts w:ascii="Times New Roman" w:eastAsia="Times New Roman" w:hAnsi="Times New Roman" w:cs="Times New Roman"/>
          <w:sz w:val="24"/>
          <w:szCs w:val="28"/>
          <w:lang w:eastAsia="ar-SA"/>
        </w:rPr>
        <w:t>приготовление и подготовка к реализации</w:t>
      </w: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холодных и</w:t>
      </w: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C062F1">
        <w:rPr>
          <w:rFonts w:ascii="Times New Roman" w:eastAsia="Times New Roman" w:hAnsi="Times New Roman" w:cs="Times New Roman"/>
          <w:sz w:val="24"/>
          <w:szCs w:val="28"/>
          <w:lang w:eastAsia="ar-SA"/>
        </w:rPr>
        <w:t>горячих сладких блюд, десертов, напитков разнообразного ассортимента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иметь практический опыт:</w:t>
      </w:r>
    </w:p>
    <w:p w:rsidR="00C062F1" w:rsidRPr="00C062F1" w:rsidRDefault="00C062F1" w:rsidP="003F4771">
      <w:pPr>
        <w:numPr>
          <w:ilvl w:val="0"/>
          <w:numId w:val="49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весоизмерительных</w:t>
      </w:r>
      <w:proofErr w:type="spellEnd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приборов;</w:t>
      </w:r>
    </w:p>
    <w:p w:rsidR="00C062F1" w:rsidRPr="00C062F1" w:rsidRDefault="00C062F1" w:rsidP="003F4771">
      <w:pPr>
        <w:widowControl w:val="0"/>
        <w:numPr>
          <w:ilvl w:val="0"/>
          <w:numId w:val="49"/>
        </w:numPr>
        <w:suppressAutoHyphens/>
        <w:autoSpaceDE w:val="0"/>
        <w:spacing w:after="0" w:line="240" w:lineRule="auto"/>
        <w:ind w:left="709" w:hanging="283"/>
        <w:jc w:val="both"/>
        <w:rPr>
          <w:rFonts w:ascii="Arial" w:eastAsia="MS Mincho" w:hAnsi="Arial" w:cs="Arial"/>
          <w:sz w:val="20"/>
          <w:szCs w:val="20"/>
          <w:lang w:eastAsia="ar-SA"/>
        </w:rPr>
      </w:pPr>
      <w:proofErr w:type="gram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выборе, оценке качества, безопасности продуктов, полуфабрикатов, приготовлении, творческом оформлении, эстетичной подаче холодных и горячих сладких блюд, десертов, напитков разнообразного ассортимента, в том числе региональных;</w:t>
      </w:r>
      <w:proofErr w:type="gramEnd"/>
    </w:p>
    <w:p w:rsidR="00C062F1" w:rsidRPr="00C062F1" w:rsidRDefault="00C062F1" w:rsidP="003F4771">
      <w:pPr>
        <w:numPr>
          <w:ilvl w:val="0"/>
          <w:numId w:val="49"/>
        </w:numPr>
        <w:tabs>
          <w:tab w:val="left" w:pos="426"/>
        </w:tabs>
        <w:suppressAutoHyphens/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упаковке, складировании неиспользованных продуктов;</w:t>
      </w:r>
    </w:p>
    <w:p w:rsidR="00C062F1" w:rsidRPr="00C062F1" w:rsidRDefault="00C062F1" w:rsidP="003F4771">
      <w:pPr>
        <w:numPr>
          <w:ilvl w:val="0"/>
          <w:numId w:val="49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порционировании</w:t>
      </w:r>
      <w:proofErr w:type="spellEnd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proofErr w:type="gramStart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комплектовании</w:t>
      </w:r>
      <w:proofErr w:type="gramEnd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), упаковке на вынос, хранении с учетом требований к безопасности готовой продукции;</w:t>
      </w:r>
    </w:p>
    <w:p w:rsidR="00C062F1" w:rsidRPr="00C062F1" w:rsidRDefault="00C062F1" w:rsidP="003F4771">
      <w:pPr>
        <w:numPr>
          <w:ilvl w:val="0"/>
          <w:numId w:val="49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proofErr w:type="gramStart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ведении</w:t>
      </w:r>
      <w:proofErr w:type="gramEnd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расчетов с потребителями;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уметь:</w:t>
      </w:r>
    </w:p>
    <w:p w:rsidR="00C062F1" w:rsidRPr="00C062F1" w:rsidRDefault="00C062F1" w:rsidP="003F4771">
      <w:pPr>
        <w:widowControl w:val="0"/>
        <w:numPr>
          <w:ilvl w:val="0"/>
          <w:numId w:val="46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весоизмерительные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приборы с учетом инструкций и регламентов;</w:t>
      </w:r>
    </w:p>
    <w:p w:rsidR="00C062F1" w:rsidRPr="00C062F1" w:rsidRDefault="00C062F1" w:rsidP="003F4771">
      <w:pPr>
        <w:widowControl w:val="0"/>
        <w:numPr>
          <w:ilvl w:val="0"/>
          <w:numId w:val="46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C062F1" w:rsidRPr="00C062F1" w:rsidRDefault="00C062F1" w:rsidP="003F4771">
      <w:pPr>
        <w:widowControl w:val="0"/>
        <w:numPr>
          <w:ilvl w:val="0"/>
          <w:numId w:val="46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выбирать, применять, комбинировать способы 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</w:r>
    </w:p>
    <w:p w:rsidR="00C062F1" w:rsidRPr="00C062F1" w:rsidRDefault="00C062F1" w:rsidP="003F4771">
      <w:pPr>
        <w:widowControl w:val="0"/>
        <w:numPr>
          <w:ilvl w:val="0"/>
          <w:numId w:val="46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Arial" w:eastAsia="MS Mincho" w:hAnsi="Arial" w:cs="Arial"/>
          <w:b/>
          <w:i/>
          <w:sz w:val="20"/>
          <w:szCs w:val="20"/>
          <w:lang w:eastAsia="ar-SA"/>
        </w:rPr>
      </w:pP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порционировать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(комплектовать), эстетично упаковывать на вынос, хранить с учетом требований к безопасности готовой продукции;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знать:</w:t>
      </w:r>
    </w:p>
    <w:p w:rsidR="00C062F1" w:rsidRPr="00C062F1" w:rsidRDefault="00C062F1" w:rsidP="003F4771">
      <w:pPr>
        <w:widowControl w:val="0"/>
        <w:numPr>
          <w:ilvl w:val="0"/>
          <w:numId w:val="38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C062F1" w:rsidRPr="00C062F1" w:rsidRDefault="00C062F1" w:rsidP="003F4771">
      <w:pPr>
        <w:widowControl w:val="0"/>
        <w:numPr>
          <w:ilvl w:val="0"/>
          <w:numId w:val="38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весоизмерительных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приборов, посуды и правила ухода за ними;</w:t>
      </w:r>
    </w:p>
    <w:p w:rsidR="00C062F1" w:rsidRPr="00C062F1" w:rsidRDefault="00C062F1" w:rsidP="003F4771">
      <w:pPr>
        <w:widowControl w:val="0"/>
        <w:numPr>
          <w:ilvl w:val="0"/>
          <w:numId w:val="38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ассортимент, требования к качеству, условиям и срокам хранения, рецептуры, методы приготовления, варианты оформления и подачи холодных и горячих сладких блюд, десертов, напитков, в том числе региональных;</w:t>
      </w:r>
    </w:p>
    <w:p w:rsidR="00C062F1" w:rsidRPr="00C062F1" w:rsidRDefault="00C062F1" w:rsidP="003F4771">
      <w:pPr>
        <w:widowControl w:val="0"/>
        <w:numPr>
          <w:ilvl w:val="0"/>
          <w:numId w:val="38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нормы расхода, способы сокращения потерь, сохранения пищевой ценности </w:t>
      </w: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lastRenderedPageBreak/>
        <w:t>продуктов при приготовлении и хранении;</w:t>
      </w:r>
    </w:p>
    <w:p w:rsidR="00C062F1" w:rsidRPr="00C062F1" w:rsidRDefault="00C062F1" w:rsidP="003F4771">
      <w:pPr>
        <w:widowControl w:val="0"/>
        <w:numPr>
          <w:ilvl w:val="0"/>
          <w:numId w:val="38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Arial" w:eastAsia="MS Mincho" w:hAnsi="Arial" w:cs="Arial"/>
          <w:b/>
          <w:i/>
          <w:sz w:val="20"/>
          <w:szCs w:val="20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региональных.</w:t>
      </w:r>
    </w:p>
    <w:p w:rsidR="00C062F1" w:rsidRPr="00C062F1" w:rsidRDefault="00C062F1" w:rsidP="00C062F1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C062F1" w:rsidRPr="00C062F1" w:rsidRDefault="00C062F1" w:rsidP="00C062F1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вид деятельности – </w:t>
      </w:r>
      <w:r w:rsidRPr="00C062F1">
        <w:rPr>
          <w:rFonts w:ascii="Times New Roman" w:eastAsia="Times New Roman" w:hAnsi="Times New Roman" w:cs="Times New Roman"/>
          <w:sz w:val="24"/>
          <w:szCs w:val="28"/>
          <w:lang w:eastAsia="ar-SA"/>
        </w:rPr>
        <w:t>приготовление и подготовка к реализации</w:t>
      </w: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хлебобулочных, мучных кондитерских изделий</w:t>
      </w:r>
      <w:r w:rsidRPr="00C062F1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разнообразного ассортимента: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иметь практический опыт:</w:t>
      </w:r>
    </w:p>
    <w:p w:rsidR="00C062F1" w:rsidRPr="00C062F1" w:rsidRDefault="00C062F1" w:rsidP="003F4771">
      <w:pPr>
        <w:widowControl w:val="0"/>
        <w:numPr>
          <w:ilvl w:val="1"/>
          <w:numId w:val="48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весоизмерительных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приборов;</w:t>
      </w:r>
    </w:p>
    <w:p w:rsidR="00C062F1" w:rsidRPr="00C062F1" w:rsidRDefault="00C062F1" w:rsidP="003F4771">
      <w:pPr>
        <w:widowControl w:val="0"/>
        <w:numPr>
          <w:ilvl w:val="1"/>
          <w:numId w:val="48"/>
        </w:numPr>
        <w:suppressAutoHyphens/>
        <w:autoSpaceDE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proofErr w:type="gram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выборе</w:t>
      </w:r>
      <w:proofErr w:type="gram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, оценке качества, безопасности продуктов, полуфабрикатов;</w:t>
      </w:r>
    </w:p>
    <w:p w:rsidR="00C062F1" w:rsidRPr="00C062F1" w:rsidRDefault="00C062F1" w:rsidP="003F4771">
      <w:pPr>
        <w:widowControl w:val="0"/>
        <w:numPr>
          <w:ilvl w:val="1"/>
          <w:numId w:val="48"/>
        </w:numPr>
        <w:suppressAutoHyphens/>
        <w:autoSpaceDE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proofErr w:type="gram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приготовлении</w:t>
      </w:r>
      <w:proofErr w:type="gram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, хранении фаршей, начинок, отделочных полуфабрикатов;</w:t>
      </w:r>
    </w:p>
    <w:p w:rsidR="00C062F1" w:rsidRPr="00C062F1" w:rsidRDefault="00C062F1" w:rsidP="003F4771">
      <w:pPr>
        <w:widowControl w:val="0"/>
        <w:numPr>
          <w:ilvl w:val="1"/>
          <w:numId w:val="48"/>
        </w:numPr>
        <w:suppressAutoHyphens/>
        <w:autoSpaceDE w:val="0"/>
        <w:spacing w:after="0" w:line="240" w:lineRule="auto"/>
        <w:ind w:left="426" w:firstLine="0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подготовке отделочных полуфабрикатов промышленного производства;</w:t>
      </w:r>
    </w:p>
    <w:p w:rsidR="00C062F1" w:rsidRPr="00C062F1" w:rsidRDefault="00C062F1" w:rsidP="003F4771">
      <w:pPr>
        <w:widowControl w:val="0"/>
        <w:numPr>
          <w:ilvl w:val="1"/>
          <w:numId w:val="48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proofErr w:type="gram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приготовлении</w:t>
      </w:r>
      <w:proofErr w:type="gram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, подготовке к реализации хлебобулочных, мучных кондитерских изделий, в том числе региональных;</w:t>
      </w:r>
    </w:p>
    <w:p w:rsidR="00C062F1" w:rsidRPr="00C062F1" w:rsidRDefault="00C062F1" w:rsidP="003F4771">
      <w:pPr>
        <w:widowControl w:val="0"/>
        <w:numPr>
          <w:ilvl w:val="1"/>
          <w:numId w:val="48"/>
        </w:numPr>
        <w:suppressAutoHyphens/>
        <w:autoSpaceDE w:val="0"/>
        <w:spacing w:after="0" w:line="240" w:lineRule="auto"/>
        <w:ind w:left="709" w:hanging="283"/>
        <w:jc w:val="both"/>
        <w:rPr>
          <w:rFonts w:ascii="Arial" w:eastAsia="MS Mincho" w:hAnsi="Arial" w:cs="Arial"/>
          <w:sz w:val="20"/>
          <w:szCs w:val="20"/>
          <w:lang w:eastAsia="ar-SA"/>
        </w:rPr>
      </w:pP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порционировании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(</w:t>
      </w:r>
      <w:proofErr w:type="gram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комплектовании</w:t>
      </w:r>
      <w:proofErr w:type="gram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), эстетичной упаковке на вынос, хранении с учетом требований к безопасности;</w:t>
      </w:r>
    </w:p>
    <w:p w:rsidR="00C062F1" w:rsidRPr="00C062F1" w:rsidRDefault="00C062F1" w:rsidP="003F4771">
      <w:pPr>
        <w:numPr>
          <w:ilvl w:val="1"/>
          <w:numId w:val="48"/>
        </w:numPr>
        <w:suppressAutoHyphens/>
        <w:spacing w:after="0" w:line="240" w:lineRule="auto"/>
        <w:ind w:left="426" w:firstLine="0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proofErr w:type="gramStart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ведении</w:t>
      </w:r>
      <w:proofErr w:type="gramEnd"/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расчетов с потребителями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уметь:</w:t>
      </w:r>
    </w:p>
    <w:p w:rsidR="00C062F1" w:rsidRPr="00C062F1" w:rsidRDefault="00C062F1" w:rsidP="003F4771">
      <w:pPr>
        <w:widowControl w:val="0"/>
        <w:numPr>
          <w:ilvl w:val="0"/>
          <w:numId w:val="47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весоизмерительные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приборы с учетом инструкций и регламентов;</w:t>
      </w:r>
    </w:p>
    <w:p w:rsidR="00C062F1" w:rsidRPr="00C062F1" w:rsidRDefault="00C062F1" w:rsidP="003F4771">
      <w:pPr>
        <w:widowControl w:val="0"/>
        <w:numPr>
          <w:ilvl w:val="0"/>
          <w:numId w:val="47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C062F1" w:rsidRPr="00C062F1" w:rsidRDefault="00C062F1" w:rsidP="003F4771">
      <w:pPr>
        <w:widowControl w:val="0"/>
        <w:numPr>
          <w:ilvl w:val="0"/>
          <w:numId w:val="47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proofErr w:type="gram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</w:r>
      <w:proofErr w:type="gramEnd"/>
    </w:p>
    <w:p w:rsidR="00C062F1" w:rsidRPr="00C062F1" w:rsidRDefault="00C062F1" w:rsidP="003F4771">
      <w:pPr>
        <w:widowControl w:val="0"/>
        <w:numPr>
          <w:ilvl w:val="0"/>
          <w:numId w:val="47"/>
        </w:numPr>
        <w:suppressAutoHyphens/>
        <w:autoSpaceDE w:val="0"/>
        <w:spacing w:after="0" w:line="240" w:lineRule="auto"/>
        <w:ind w:left="709" w:hanging="283"/>
        <w:jc w:val="both"/>
        <w:rPr>
          <w:rFonts w:ascii="Arial" w:eastAsia="MS Mincho" w:hAnsi="Arial" w:cs="Arial"/>
          <w:b/>
          <w:i/>
          <w:sz w:val="20"/>
          <w:szCs w:val="20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хранить,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порционировать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(комплектовать), эстетично упаковывать на вынос готовые изделия с учетом требований к безопасности;</w:t>
      </w:r>
    </w:p>
    <w:p w:rsidR="00C062F1" w:rsidRPr="00C062F1" w:rsidRDefault="00C062F1" w:rsidP="00C06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знать:</w:t>
      </w:r>
    </w:p>
    <w:p w:rsidR="00C062F1" w:rsidRPr="00C062F1" w:rsidRDefault="00C062F1" w:rsidP="003F4771">
      <w:pPr>
        <w:widowControl w:val="0"/>
        <w:numPr>
          <w:ilvl w:val="0"/>
          <w:numId w:val="51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требования охраны труда, пожарной безопасности, производственной санитарии и личной гигиены в организациях питания;</w:t>
      </w:r>
    </w:p>
    <w:p w:rsidR="00C062F1" w:rsidRPr="00C062F1" w:rsidRDefault="00C062F1" w:rsidP="003F4771">
      <w:pPr>
        <w:widowControl w:val="0"/>
        <w:numPr>
          <w:ilvl w:val="0"/>
          <w:numId w:val="51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весоизмерительных</w:t>
      </w:r>
      <w:proofErr w:type="spellEnd"/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 xml:space="preserve"> приборов, посуды и правила ухода за ними;</w:t>
      </w:r>
    </w:p>
    <w:p w:rsidR="00C062F1" w:rsidRPr="00C062F1" w:rsidRDefault="00C062F1" w:rsidP="003F4771">
      <w:pPr>
        <w:widowControl w:val="0"/>
        <w:numPr>
          <w:ilvl w:val="0"/>
          <w:numId w:val="51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ассортимент, рецептуры, требования к качеству, условия и сроки хранения хлебобулочных, мучных кондитерских изделий;</w:t>
      </w:r>
    </w:p>
    <w:p w:rsidR="00C062F1" w:rsidRPr="00C062F1" w:rsidRDefault="00C062F1" w:rsidP="003F4771">
      <w:pPr>
        <w:widowControl w:val="0"/>
        <w:numPr>
          <w:ilvl w:val="0"/>
          <w:numId w:val="51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</w:r>
    </w:p>
    <w:p w:rsidR="00C062F1" w:rsidRPr="00C062F1" w:rsidRDefault="00C062F1" w:rsidP="003F4771">
      <w:pPr>
        <w:widowControl w:val="0"/>
        <w:numPr>
          <w:ilvl w:val="0"/>
          <w:numId w:val="51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eastAsia="MS Mincho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правила применения ароматических, красящих веществ, сухих смесей и готовых отделочных полуфабрикатов промышленного производства;</w:t>
      </w:r>
    </w:p>
    <w:p w:rsidR="00C062F1" w:rsidRPr="00C062F1" w:rsidRDefault="00C062F1" w:rsidP="003F4771">
      <w:pPr>
        <w:widowControl w:val="0"/>
        <w:numPr>
          <w:ilvl w:val="0"/>
          <w:numId w:val="51"/>
        </w:numPr>
        <w:suppressAutoHyphens/>
        <w:autoSpaceDE w:val="0"/>
        <w:spacing w:after="0" w:line="240" w:lineRule="auto"/>
        <w:ind w:left="709" w:hanging="283"/>
        <w:jc w:val="both"/>
        <w:rPr>
          <w:rFonts w:ascii="Arial" w:eastAsia="MS Mincho" w:hAnsi="Arial" w:cs="Arial"/>
          <w:b/>
          <w:i/>
          <w:sz w:val="20"/>
          <w:szCs w:val="20"/>
          <w:lang w:eastAsia="ar-SA"/>
        </w:rPr>
      </w:pPr>
      <w:r w:rsidRPr="00C062F1">
        <w:rPr>
          <w:rFonts w:ascii="Times New Roman" w:eastAsia="MS Mincho" w:hAnsi="Times New Roman" w:cs="Times New Roman"/>
          <w:sz w:val="24"/>
          <w:szCs w:val="24"/>
          <w:lang w:eastAsia="ar-SA"/>
        </w:rPr>
        <w:t>способы сокращения потерь и сохранения пищевой ценности продуктов при приготовлении.</w:t>
      </w:r>
    </w:p>
    <w:p w:rsidR="00C062F1" w:rsidRDefault="00C062F1" w:rsidP="00C062F1">
      <w:pPr>
        <w:suppressAutoHyphens/>
        <w:spacing w:after="0"/>
        <w:ind w:firstLine="357"/>
        <w:jc w:val="both"/>
        <w:rPr>
          <w:color w:val="000000"/>
        </w:rPr>
      </w:pPr>
      <w:r>
        <w:rPr>
          <w:rFonts w:ascii="yandex-sans" w:hAnsi="yandex-sans"/>
          <w:b/>
          <w:color w:val="000000"/>
          <w:sz w:val="24"/>
          <w:szCs w:val="24"/>
        </w:rPr>
        <w:t>3.</w:t>
      </w:r>
      <w:r w:rsidRPr="00C062F1">
        <w:rPr>
          <w:rFonts w:ascii="yandex-sans" w:hAnsi="yandex-sans"/>
          <w:b/>
          <w:color w:val="000000"/>
          <w:sz w:val="24"/>
          <w:szCs w:val="24"/>
        </w:rPr>
        <w:t>Результат освоения программы</w:t>
      </w:r>
      <w:r>
        <w:rPr>
          <w:color w:val="000000"/>
        </w:rPr>
        <w:t xml:space="preserve">  </w:t>
      </w:r>
    </w:p>
    <w:p w:rsidR="00C062F1" w:rsidRPr="00C062F1" w:rsidRDefault="00C062F1" w:rsidP="00C062F1">
      <w:pPr>
        <w:suppressAutoHyphens/>
        <w:spacing w:after="0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В результате изучения программы производственной  практики обучающийся  должен освоить основные виды деятельности:</w:t>
      </w:r>
    </w:p>
    <w:p w:rsidR="00C062F1" w:rsidRPr="00C062F1" w:rsidRDefault="00C062F1" w:rsidP="00C062F1">
      <w:pPr>
        <w:suppressAutoHyphens/>
        <w:spacing w:after="0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062F1">
        <w:rPr>
          <w:rFonts w:ascii="Times New Roman" w:eastAsia="Times New Roman" w:hAnsi="Times New Roman" w:cs="Times New Roman"/>
          <w:sz w:val="24"/>
          <w:szCs w:val="28"/>
          <w:lang w:eastAsia="ar-SA"/>
        </w:rPr>
        <w:t>приготовление и подготовка к реализации полуфабрикатов для блюд, кулинарных изделий разнообразного ассортимента;</w:t>
      </w:r>
    </w:p>
    <w:p w:rsidR="00C062F1" w:rsidRPr="00C062F1" w:rsidRDefault="00C062F1" w:rsidP="00C062F1">
      <w:pPr>
        <w:suppressAutoHyphens/>
        <w:spacing w:after="0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приготовление, оформление и подготовка к реализации горячих блюд, кулинарных изделий, закусок разнообразного ассортимента;</w:t>
      </w:r>
    </w:p>
    <w:p w:rsidR="00C062F1" w:rsidRPr="00C062F1" w:rsidRDefault="00C062F1" w:rsidP="00C062F1">
      <w:pPr>
        <w:suppressAutoHyphens/>
        <w:spacing w:after="0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приготовление, оформление и подготовка к реализации холодных блюд, кулинарных изделий, закусок разнообразного ассортимента;</w:t>
      </w:r>
    </w:p>
    <w:p w:rsidR="00C062F1" w:rsidRPr="00C062F1" w:rsidRDefault="00C062F1" w:rsidP="00C062F1">
      <w:pPr>
        <w:suppressAutoHyphens/>
        <w:spacing w:after="0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приготовление, оформление и подготовка к реализации холодных и горячих сладких блюд, десертов, напитков разнообразного ассортимента;</w:t>
      </w:r>
    </w:p>
    <w:p w:rsidR="00C062F1" w:rsidRPr="00C062F1" w:rsidRDefault="00C062F1" w:rsidP="00C062F1">
      <w:pPr>
        <w:suppressAutoHyphens/>
        <w:spacing w:after="0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C062F1" w:rsidRPr="00C062F1" w:rsidRDefault="00C062F1" w:rsidP="00C062F1">
      <w:pPr>
        <w:suppressAutoHyphens/>
        <w:spacing w:after="0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062F1">
        <w:rPr>
          <w:rFonts w:ascii="Times New Roman" w:eastAsia="Times New Roman" w:hAnsi="Times New Roman" w:cs="Times New Roman"/>
          <w:sz w:val="24"/>
          <w:szCs w:val="24"/>
          <w:lang w:eastAsia="ar-SA"/>
        </w:rPr>
        <w:t>и соответствующие ему компетенции:</w:t>
      </w:r>
    </w:p>
    <w:sectPr w:rsidR="00C062F1" w:rsidRPr="00C06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Symbol" w:hAnsi="Symbol" w:cs="Symbol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–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000000B"/>
    <w:multiLevelType w:val="multilevel"/>
    <w:tmpl w:val="0000000B"/>
    <w:name w:val="WW8Num11"/>
    <w:lvl w:ilvl="0">
      <w:start w:val="1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6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50"/>
        </w:tabs>
        <w:ind w:left="143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9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1800"/>
      </w:pPr>
      <w:rPr>
        <w:rFonts w:ascii="Times New Roman" w:hAnsi="Times New Roman" w:cs="Times New Roman" w:hint="default"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5">
    <w:nsid w:val="0000000D"/>
    <w:multiLevelType w:val="single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0"/>
        </w:tabs>
        <w:ind w:left="17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F"/>
    <w:multiLevelType w:val="single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12"/>
    <w:multiLevelType w:val="single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0"/>
        </w:tabs>
        <w:ind w:left="174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15"/>
    <w:multiLevelType w:val="single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0"/>
        </w:tabs>
        <w:ind w:left="1742" w:hanging="360"/>
      </w:pPr>
      <w:rPr>
        <w:rFonts w:ascii="Times New Roman" w:hAnsi="Times New Roman" w:cs="Times New Roman" w:hint="default"/>
      </w:rPr>
    </w:lvl>
  </w:abstractNum>
  <w:abstractNum w:abstractNumId="9">
    <w:nsid w:val="00000017"/>
    <w:multiLevelType w:val="single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</w:abstractNum>
  <w:abstractNum w:abstractNumId="10">
    <w:nsid w:val="00000024"/>
    <w:multiLevelType w:val="singleLevel"/>
    <w:tmpl w:val="00000024"/>
    <w:name w:val="WW8Num37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pacing w:val="-8"/>
        <w:szCs w:val="24"/>
      </w:rPr>
    </w:lvl>
  </w:abstractNum>
  <w:abstractNum w:abstractNumId="11">
    <w:nsid w:val="00000025"/>
    <w:multiLevelType w:val="singleLevel"/>
    <w:tmpl w:val="00000025"/>
    <w:name w:val="WW8Num39"/>
    <w:lvl w:ilvl="0">
      <w:start w:val="1"/>
      <w:numFmt w:val="bullet"/>
      <w:lvlText w:val="–"/>
      <w:lvlJc w:val="left"/>
      <w:pPr>
        <w:tabs>
          <w:tab w:val="num" w:pos="0"/>
        </w:tabs>
        <w:ind w:left="1434" w:hanging="360"/>
      </w:pPr>
      <w:rPr>
        <w:rFonts w:ascii="Times New Roman" w:hAnsi="Times New Roman" w:cs="Times New Roman" w:hint="default"/>
        <w:sz w:val="24"/>
      </w:rPr>
    </w:lvl>
  </w:abstractNum>
  <w:abstractNum w:abstractNumId="12">
    <w:nsid w:val="0000002A"/>
    <w:multiLevelType w:val="multilevel"/>
    <w:tmpl w:val="0000002A"/>
    <w:name w:val="WW8Num45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hd w:val="clear" w:color="auto" w:fill="FFFFFF"/>
      </w:rPr>
    </w:lvl>
    <w:lvl w:ilvl="1">
      <w:start w:val="1"/>
      <w:numFmt w:val="bullet"/>
      <w:lvlText w:val="–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hd w:val="clear" w:color="auto" w:fill="FFFFFF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3">
    <w:nsid w:val="0000002B"/>
    <w:multiLevelType w:val="singleLevel"/>
    <w:tmpl w:val="0000002B"/>
    <w:name w:val="WW8Num4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4">
    <w:nsid w:val="0000002E"/>
    <w:multiLevelType w:val="singleLevel"/>
    <w:tmpl w:val="0000002E"/>
    <w:name w:val="WW8Num49"/>
    <w:lvl w:ilvl="0">
      <w:start w:val="1"/>
      <w:numFmt w:val="bullet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</w:abstractNum>
  <w:abstractNum w:abstractNumId="15">
    <w:nsid w:val="0000002F"/>
    <w:multiLevelType w:val="singleLevel"/>
    <w:tmpl w:val="0000002F"/>
    <w:name w:val="WW8Num50"/>
    <w:lvl w:ilvl="0">
      <w:start w:val="1"/>
      <w:numFmt w:val="bullet"/>
      <w:lvlText w:val="–"/>
      <w:lvlJc w:val="left"/>
      <w:pPr>
        <w:tabs>
          <w:tab w:val="num" w:pos="0"/>
        </w:tabs>
        <w:ind w:left="1434" w:hanging="360"/>
      </w:pPr>
      <w:rPr>
        <w:rFonts w:ascii="Times New Roman" w:hAnsi="Times New Roman" w:cs="Times New Roman" w:hint="default"/>
        <w:b w:val="0"/>
        <w:bCs/>
      </w:rPr>
    </w:lvl>
  </w:abstractNum>
  <w:abstractNum w:abstractNumId="16">
    <w:nsid w:val="00000035"/>
    <w:multiLevelType w:val="singleLevel"/>
    <w:tmpl w:val="00000035"/>
    <w:name w:val="WW8Num5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Cs/>
      </w:rPr>
    </w:lvl>
  </w:abstractNum>
  <w:abstractNum w:abstractNumId="17">
    <w:nsid w:val="04B96E1B"/>
    <w:multiLevelType w:val="hybridMultilevel"/>
    <w:tmpl w:val="B5040720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507100E"/>
    <w:multiLevelType w:val="hybridMultilevel"/>
    <w:tmpl w:val="48F2C4EE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80A0BDB"/>
    <w:multiLevelType w:val="hybridMultilevel"/>
    <w:tmpl w:val="00A64020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F167AEA"/>
    <w:multiLevelType w:val="multilevel"/>
    <w:tmpl w:val="2AE61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2AF6E11"/>
    <w:multiLevelType w:val="hybridMultilevel"/>
    <w:tmpl w:val="AE847306"/>
    <w:lvl w:ilvl="0" w:tplc="9A345806">
      <w:start w:val="1"/>
      <w:numFmt w:val="bullet"/>
      <w:lvlText w:val=""/>
      <w:lvlJc w:val="right"/>
      <w:pPr>
        <w:ind w:left="10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2">
    <w:nsid w:val="1C2F6AD9"/>
    <w:multiLevelType w:val="hybridMultilevel"/>
    <w:tmpl w:val="C5000AB6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D272A8D"/>
    <w:multiLevelType w:val="hybridMultilevel"/>
    <w:tmpl w:val="23B42F7C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D447F67"/>
    <w:multiLevelType w:val="multilevel"/>
    <w:tmpl w:val="E11C8934"/>
    <w:lvl w:ilvl="0">
      <w:start w:val="1"/>
      <w:numFmt w:val="bullet"/>
      <w:lvlText w:val="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D952226"/>
    <w:multiLevelType w:val="multilevel"/>
    <w:tmpl w:val="6A14048C"/>
    <w:lvl w:ilvl="0">
      <w:start w:val="1"/>
      <w:numFmt w:val="bullet"/>
      <w:lvlText w:val="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0132FB9"/>
    <w:multiLevelType w:val="hybridMultilevel"/>
    <w:tmpl w:val="2C10C0C8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0FD4E37"/>
    <w:multiLevelType w:val="hybridMultilevel"/>
    <w:tmpl w:val="D41843AC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1556F98"/>
    <w:multiLevelType w:val="hybridMultilevel"/>
    <w:tmpl w:val="0F6CE7D4"/>
    <w:lvl w:ilvl="0" w:tplc="AED8373A">
      <w:start w:val="1"/>
      <w:numFmt w:val="decimal"/>
      <w:lvlText w:val="%1."/>
      <w:lvlJc w:val="left"/>
      <w:pPr>
        <w:ind w:left="720" w:hanging="360"/>
      </w:pPr>
      <w:rPr>
        <w:rFonts w:ascii="yandex-sans" w:hAnsi="yandex-sans" w:hint="default"/>
        <w:b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746A3E"/>
    <w:multiLevelType w:val="hybridMultilevel"/>
    <w:tmpl w:val="3414729A"/>
    <w:lvl w:ilvl="0" w:tplc="9A345806">
      <w:start w:val="1"/>
      <w:numFmt w:val="bullet"/>
      <w:lvlText w:val=""/>
      <w:lvlJc w:val="righ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271B6FFE"/>
    <w:multiLevelType w:val="hybridMultilevel"/>
    <w:tmpl w:val="69D2FFCE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86A17D0"/>
    <w:multiLevelType w:val="hybridMultilevel"/>
    <w:tmpl w:val="942282F8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86D2AAB"/>
    <w:multiLevelType w:val="multilevel"/>
    <w:tmpl w:val="328ECC60"/>
    <w:lvl w:ilvl="0">
      <w:start w:val="1"/>
      <w:numFmt w:val="bullet"/>
      <w:lvlText w:val="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8B0257B"/>
    <w:multiLevelType w:val="hybridMultilevel"/>
    <w:tmpl w:val="39583B78"/>
    <w:lvl w:ilvl="0" w:tplc="9A345806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2C432EB9"/>
    <w:multiLevelType w:val="hybridMultilevel"/>
    <w:tmpl w:val="35067506"/>
    <w:lvl w:ilvl="0" w:tplc="9A345806">
      <w:start w:val="1"/>
      <w:numFmt w:val="bullet"/>
      <w:lvlText w:val=""/>
      <w:lvlJc w:val="righ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5">
    <w:nsid w:val="30B664CC"/>
    <w:multiLevelType w:val="hybridMultilevel"/>
    <w:tmpl w:val="7B82CA96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4AD0F39"/>
    <w:multiLevelType w:val="hybridMultilevel"/>
    <w:tmpl w:val="620E2A08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8E15E7B"/>
    <w:multiLevelType w:val="multilevel"/>
    <w:tmpl w:val="857ED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99E783E"/>
    <w:multiLevelType w:val="hybridMultilevel"/>
    <w:tmpl w:val="4D5047D8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9C55388"/>
    <w:multiLevelType w:val="hybridMultilevel"/>
    <w:tmpl w:val="A3F8042C"/>
    <w:lvl w:ilvl="0" w:tplc="9A345806">
      <w:start w:val="1"/>
      <w:numFmt w:val="bullet"/>
      <w:lvlText w:val=""/>
      <w:lvlJc w:val="righ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49D244D4"/>
    <w:multiLevelType w:val="hybridMultilevel"/>
    <w:tmpl w:val="7FE01302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B6E0C86"/>
    <w:multiLevelType w:val="hybridMultilevel"/>
    <w:tmpl w:val="1F6235BE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0603505"/>
    <w:multiLevelType w:val="hybridMultilevel"/>
    <w:tmpl w:val="939653DA"/>
    <w:lvl w:ilvl="0" w:tplc="9A345806">
      <w:start w:val="1"/>
      <w:numFmt w:val="bullet"/>
      <w:lvlText w:val=""/>
      <w:lvlJc w:val="righ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3">
    <w:nsid w:val="50E94410"/>
    <w:multiLevelType w:val="hybridMultilevel"/>
    <w:tmpl w:val="C6F8BD7E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83528A8"/>
    <w:multiLevelType w:val="hybridMultilevel"/>
    <w:tmpl w:val="EBE6668A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9002990"/>
    <w:multiLevelType w:val="hybridMultilevel"/>
    <w:tmpl w:val="7772E766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BB90C94"/>
    <w:multiLevelType w:val="hybridMultilevel"/>
    <w:tmpl w:val="5F5E1F74"/>
    <w:lvl w:ilvl="0" w:tplc="9A345806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5C8110FE"/>
    <w:multiLevelType w:val="hybridMultilevel"/>
    <w:tmpl w:val="01AC963A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D65B6F"/>
    <w:multiLevelType w:val="hybridMultilevel"/>
    <w:tmpl w:val="DC5AE3A2"/>
    <w:lvl w:ilvl="0" w:tplc="9A345806">
      <w:start w:val="1"/>
      <w:numFmt w:val="bullet"/>
      <w:lvlText w:val=""/>
      <w:lvlJc w:val="righ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>
    <w:nsid w:val="66994CBC"/>
    <w:multiLevelType w:val="hybridMultilevel"/>
    <w:tmpl w:val="107CA804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A993AF8"/>
    <w:multiLevelType w:val="hybridMultilevel"/>
    <w:tmpl w:val="EE548BF8"/>
    <w:lvl w:ilvl="0" w:tplc="9A345806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C0A103C"/>
    <w:multiLevelType w:val="multilevel"/>
    <w:tmpl w:val="A7F26898"/>
    <w:lvl w:ilvl="0">
      <w:start w:val="1"/>
      <w:numFmt w:val="bullet"/>
      <w:lvlText w:val="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FDA3B13"/>
    <w:multiLevelType w:val="hybridMultilevel"/>
    <w:tmpl w:val="2A1E394A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6D1718F"/>
    <w:multiLevelType w:val="hybridMultilevel"/>
    <w:tmpl w:val="8ADA4C0C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DB42820"/>
    <w:multiLevelType w:val="hybridMultilevel"/>
    <w:tmpl w:val="36BE6BEA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FE13CE7"/>
    <w:multiLevelType w:val="hybridMultilevel"/>
    <w:tmpl w:val="375ABEC8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5"/>
  </w:num>
  <w:num w:numId="3">
    <w:abstractNumId w:val="39"/>
  </w:num>
  <w:num w:numId="4">
    <w:abstractNumId w:val="28"/>
  </w:num>
  <w:num w:numId="5">
    <w:abstractNumId w:val="27"/>
  </w:num>
  <w:num w:numId="6">
    <w:abstractNumId w:val="53"/>
  </w:num>
  <w:num w:numId="7">
    <w:abstractNumId w:val="48"/>
  </w:num>
  <w:num w:numId="8">
    <w:abstractNumId w:val="35"/>
  </w:num>
  <w:num w:numId="9">
    <w:abstractNumId w:val="50"/>
  </w:num>
  <w:num w:numId="10">
    <w:abstractNumId w:val="19"/>
  </w:num>
  <w:num w:numId="11">
    <w:abstractNumId w:val="52"/>
  </w:num>
  <w:num w:numId="12">
    <w:abstractNumId w:val="40"/>
  </w:num>
  <w:num w:numId="13">
    <w:abstractNumId w:val="42"/>
  </w:num>
  <w:num w:numId="14">
    <w:abstractNumId w:val="22"/>
  </w:num>
  <w:num w:numId="15">
    <w:abstractNumId w:val="49"/>
  </w:num>
  <w:num w:numId="16">
    <w:abstractNumId w:val="26"/>
  </w:num>
  <w:num w:numId="17">
    <w:abstractNumId w:val="33"/>
  </w:num>
  <w:num w:numId="18">
    <w:abstractNumId w:val="37"/>
  </w:num>
  <w:num w:numId="19">
    <w:abstractNumId w:val="18"/>
  </w:num>
  <w:num w:numId="20">
    <w:abstractNumId w:val="29"/>
  </w:num>
  <w:num w:numId="21">
    <w:abstractNumId w:val="38"/>
  </w:num>
  <w:num w:numId="22">
    <w:abstractNumId w:val="30"/>
  </w:num>
  <w:num w:numId="23">
    <w:abstractNumId w:val="43"/>
  </w:num>
  <w:num w:numId="24">
    <w:abstractNumId w:val="44"/>
  </w:num>
  <w:num w:numId="25">
    <w:abstractNumId w:val="36"/>
  </w:num>
  <w:num w:numId="26">
    <w:abstractNumId w:val="47"/>
  </w:num>
  <w:num w:numId="27">
    <w:abstractNumId w:val="32"/>
  </w:num>
  <w:num w:numId="28">
    <w:abstractNumId w:val="25"/>
  </w:num>
  <w:num w:numId="29">
    <w:abstractNumId w:val="45"/>
  </w:num>
  <w:num w:numId="30">
    <w:abstractNumId w:val="51"/>
  </w:num>
  <w:num w:numId="31">
    <w:abstractNumId w:val="24"/>
  </w:num>
  <w:num w:numId="32">
    <w:abstractNumId w:val="31"/>
  </w:num>
  <w:num w:numId="33">
    <w:abstractNumId w:val="54"/>
  </w:num>
  <w:num w:numId="34">
    <w:abstractNumId w:val="17"/>
  </w:num>
  <w:num w:numId="35">
    <w:abstractNumId w:val="23"/>
  </w:num>
  <w:num w:numId="36">
    <w:abstractNumId w:val="21"/>
  </w:num>
  <w:num w:numId="37">
    <w:abstractNumId w:val="46"/>
  </w:num>
  <w:num w:numId="38">
    <w:abstractNumId w:val="1"/>
  </w:num>
  <w:num w:numId="39">
    <w:abstractNumId w:val="2"/>
  </w:num>
  <w:num w:numId="40">
    <w:abstractNumId w:val="4"/>
  </w:num>
  <w:num w:numId="41">
    <w:abstractNumId w:val="5"/>
  </w:num>
  <w:num w:numId="42">
    <w:abstractNumId w:val="6"/>
  </w:num>
  <w:num w:numId="43">
    <w:abstractNumId w:val="7"/>
  </w:num>
  <w:num w:numId="44">
    <w:abstractNumId w:val="8"/>
  </w:num>
  <w:num w:numId="45">
    <w:abstractNumId w:val="9"/>
  </w:num>
  <w:num w:numId="46">
    <w:abstractNumId w:val="10"/>
  </w:num>
  <w:num w:numId="47">
    <w:abstractNumId w:val="11"/>
  </w:num>
  <w:num w:numId="48">
    <w:abstractNumId w:val="12"/>
  </w:num>
  <w:num w:numId="49">
    <w:abstractNumId w:val="13"/>
  </w:num>
  <w:num w:numId="50">
    <w:abstractNumId w:val="14"/>
  </w:num>
  <w:num w:numId="51">
    <w:abstractNumId w:val="15"/>
  </w:num>
  <w:num w:numId="52">
    <w:abstractNumId w:val="16"/>
  </w:num>
  <w:num w:numId="53">
    <w:abstractNumId w:val="41"/>
  </w:num>
  <w:num w:numId="54">
    <w:abstractNumId w:val="3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57"/>
    <w:rsid w:val="00006278"/>
    <w:rsid w:val="000158F6"/>
    <w:rsid w:val="000D2013"/>
    <w:rsid w:val="001A2498"/>
    <w:rsid w:val="00223DDA"/>
    <w:rsid w:val="00252A68"/>
    <w:rsid w:val="002C0E0F"/>
    <w:rsid w:val="002C3AB5"/>
    <w:rsid w:val="002C4DCD"/>
    <w:rsid w:val="003245B2"/>
    <w:rsid w:val="00342418"/>
    <w:rsid w:val="003F411B"/>
    <w:rsid w:val="003F4771"/>
    <w:rsid w:val="0042710B"/>
    <w:rsid w:val="00431361"/>
    <w:rsid w:val="00437B06"/>
    <w:rsid w:val="00501BB2"/>
    <w:rsid w:val="00537E02"/>
    <w:rsid w:val="0060476C"/>
    <w:rsid w:val="00647C19"/>
    <w:rsid w:val="00680226"/>
    <w:rsid w:val="00680452"/>
    <w:rsid w:val="006A384B"/>
    <w:rsid w:val="007835C2"/>
    <w:rsid w:val="007B7B40"/>
    <w:rsid w:val="007D1C77"/>
    <w:rsid w:val="007E6F0C"/>
    <w:rsid w:val="0081266F"/>
    <w:rsid w:val="00874895"/>
    <w:rsid w:val="00876048"/>
    <w:rsid w:val="008C0572"/>
    <w:rsid w:val="009577EC"/>
    <w:rsid w:val="00973003"/>
    <w:rsid w:val="00A46C68"/>
    <w:rsid w:val="00AD7E53"/>
    <w:rsid w:val="00B05EC1"/>
    <w:rsid w:val="00B46211"/>
    <w:rsid w:val="00BE624C"/>
    <w:rsid w:val="00C062F1"/>
    <w:rsid w:val="00C61C00"/>
    <w:rsid w:val="00CB67D0"/>
    <w:rsid w:val="00DA1599"/>
    <w:rsid w:val="00DC1B57"/>
    <w:rsid w:val="00DC7000"/>
    <w:rsid w:val="00DE75B0"/>
    <w:rsid w:val="00DF3B07"/>
    <w:rsid w:val="00E55197"/>
    <w:rsid w:val="00EB6577"/>
    <w:rsid w:val="00EC7AD6"/>
    <w:rsid w:val="00F13D34"/>
    <w:rsid w:val="00F425DE"/>
    <w:rsid w:val="00FF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5197"/>
    <w:pPr>
      <w:keepNext/>
      <w:spacing w:after="0"/>
      <w:outlineLvl w:val="0"/>
    </w:pPr>
    <w:rPr>
      <w:rFonts w:ascii="Times New Roman" w:eastAsiaTheme="majorEastAsia" w:hAnsi="Times New Roman" w:cstheme="majorBidi"/>
      <w:b/>
      <w:bCs/>
      <w:kern w:val="32"/>
      <w:sz w:val="24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5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55197"/>
    <w:rPr>
      <w:rFonts w:ascii="Times New Roman" w:eastAsiaTheme="majorEastAsia" w:hAnsi="Times New Roman" w:cstheme="majorBidi"/>
      <w:b/>
      <w:bCs/>
      <w:kern w:val="32"/>
      <w:sz w:val="24"/>
      <w:szCs w:val="32"/>
    </w:rPr>
  </w:style>
  <w:style w:type="paragraph" w:styleId="a4">
    <w:name w:val="List Paragraph"/>
    <w:basedOn w:val="a"/>
    <w:uiPriority w:val="34"/>
    <w:qFormat/>
    <w:rsid w:val="00E55197"/>
    <w:pPr>
      <w:spacing w:after="0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western">
    <w:name w:val="western"/>
    <w:basedOn w:val="a"/>
    <w:rsid w:val="00E55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DE7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DE75B0"/>
  </w:style>
  <w:style w:type="paragraph" w:customStyle="1" w:styleId="p7">
    <w:name w:val="p7"/>
    <w:basedOn w:val="a"/>
    <w:rsid w:val="00DE7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C61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C61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C61C00"/>
  </w:style>
  <w:style w:type="character" w:customStyle="1" w:styleId="s1">
    <w:name w:val="s1"/>
    <w:basedOn w:val="a0"/>
    <w:rsid w:val="008C0572"/>
  </w:style>
  <w:style w:type="character" w:customStyle="1" w:styleId="s2">
    <w:name w:val="s2"/>
    <w:basedOn w:val="a0"/>
    <w:rsid w:val="008C0572"/>
  </w:style>
  <w:style w:type="paragraph" w:customStyle="1" w:styleId="p8">
    <w:name w:val="p8"/>
    <w:basedOn w:val="a"/>
    <w:rsid w:val="0042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42710B"/>
  </w:style>
  <w:style w:type="character" w:customStyle="1" w:styleId="s6">
    <w:name w:val="s6"/>
    <w:basedOn w:val="a0"/>
    <w:rsid w:val="0042710B"/>
  </w:style>
  <w:style w:type="character" w:customStyle="1" w:styleId="s7">
    <w:name w:val="s7"/>
    <w:basedOn w:val="a0"/>
    <w:rsid w:val="0042710B"/>
  </w:style>
  <w:style w:type="paragraph" w:customStyle="1" w:styleId="p13">
    <w:name w:val="p13"/>
    <w:basedOn w:val="a"/>
    <w:rsid w:val="0042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42710B"/>
  </w:style>
  <w:style w:type="paragraph" w:customStyle="1" w:styleId="p22">
    <w:name w:val="p22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9577EC"/>
  </w:style>
  <w:style w:type="paragraph" w:customStyle="1" w:styleId="p10">
    <w:name w:val="p10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9577EC"/>
  </w:style>
  <w:style w:type="paragraph" w:customStyle="1" w:styleId="p30">
    <w:name w:val="p30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9577EC"/>
  </w:style>
  <w:style w:type="paragraph" w:customStyle="1" w:styleId="p31">
    <w:name w:val="p31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9577EC"/>
  </w:style>
  <w:style w:type="paragraph" w:customStyle="1" w:styleId="p32">
    <w:name w:val="p32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6A3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6A3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7E6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F411B"/>
    <w:pPr>
      <w:tabs>
        <w:tab w:val="right" w:leader="dot" w:pos="9345"/>
      </w:tabs>
      <w:spacing w:after="240"/>
      <w:jc w:val="center"/>
    </w:pPr>
    <w:rPr>
      <w:rFonts w:ascii="Times New Roman" w:hAnsi="Times New Roman"/>
      <w:b/>
      <w:color w:val="000000" w:themeColor="text1"/>
      <w:sz w:val="28"/>
      <w:lang w:eastAsia="ar-SA"/>
    </w:rPr>
  </w:style>
  <w:style w:type="character" w:customStyle="1" w:styleId="FontStyle28">
    <w:name w:val="Font Style28"/>
    <w:uiPriority w:val="99"/>
    <w:rsid w:val="00874895"/>
    <w:rPr>
      <w:rFonts w:ascii="Times New Roman" w:hAnsi="Times New Roman"/>
      <w:sz w:val="24"/>
    </w:rPr>
  </w:style>
  <w:style w:type="character" w:styleId="a5">
    <w:name w:val="Strong"/>
    <w:uiPriority w:val="22"/>
    <w:qFormat/>
    <w:rsid w:val="00B46211"/>
    <w:rPr>
      <w:b/>
      <w:bCs/>
    </w:rPr>
  </w:style>
  <w:style w:type="paragraph" w:customStyle="1" w:styleId="p17">
    <w:name w:val="p17"/>
    <w:basedOn w:val="a"/>
    <w:rsid w:val="002C3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2C3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2C3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68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68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68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68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68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68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5197"/>
    <w:pPr>
      <w:keepNext/>
      <w:spacing w:after="0"/>
      <w:outlineLvl w:val="0"/>
    </w:pPr>
    <w:rPr>
      <w:rFonts w:ascii="Times New Roman" w:eastAsiaTheme="majorEastAsia" w:hAnsi="Times New Roman" w:cstheme="majorBidi"/>
      <w:b/>
      <w:bCs/>
      <w:kern w:val="32"/>
      <w:sz w:val="24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5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55197"/>
    <w:rPr>
      <w:rFonts w:ascii="Times New Roman" w:eastAsiaTheme="majorEastAsia" w:hAnsi="Times New Roman" w:cstheme="majorBidi"/>
      <w:b/>
      <w:bCs/>
      <w:kern w:val="32"/>
      <w:sz w:val="24"/>
      <w:szCs w:val="32"/>
    </w:rPr>
  </w:style>
  <w:style w:type="paragraph" w:styleId="a4">
    <w:name w:val="List Paragraph"/>
    <w:basedOn w:val="a"/>
    <w:uiPriority w:val="34"/>
    <w:qFormat/>
    <w:rsid w:val="00E55197"/>
    <w:pPr>
      <w:spacing w:after="0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western">
    <w:name w:val="western"/>
    <w:basedOn w:val="a"/>
    <w:rsid w:val="00E55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DE7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DE75B0"/>
  </w:style>
  <w:style w:type="paragraph" w:customStyle="1" w:styleId="p7">
    <w:name w:val="p7"/>
    <w:basedOn w:val="a"/>
    <w:rsid w:val="00DE7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C61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C61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C61C00"/>
  </w:style>
  <w:style w:type="character" w:customStyle="1" w:styleId="s1">
    <w:name w:val="s1"/>
    <w:basedOn w:val="a0"/>
    <w:rsid w:val="008C0572"/>
  </w:style>
  <w:style w:type="character" w:customStyle="1" w:styleId="s2">
    <w:name w:val="s2"/>
    <w:basedOn w:val="a0"/>
    <w:rsid w:val="008C0572"/>
  </w:style>
  <w:style w:type="paragraph" w:customStyle="1" w:styleId="p8">
    <w:name w:val="p8"/>
    <w:basedOn w:val="a"/>
    <w:rsid w:val="0042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42710B"/>
  </w:style>
  <w:style w:type="character" w:customStyle="1" w:styleId="s6">
    <w:name w:val="s6"/>
    <w:basedOn w:val="a0"/>
    <w:rsid w:val="0042710B"/>
  </w:style>
  <w:style w:type="character" w:customStyle="1" w:styleId="s7">
    <w:name w:val="s7"/>
    <w:basedOn w:val="a0"/>
    <w:rsid w:val="0042710B"/>
  </w:style>
  <w:style w:type="paragraph" w:customStyle="1" w:styleId="p13">
    <w:name w:val="p13"/>
    <w:basedOn w:val="a"/>
    <w:rsid w:val="0042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42710B"/>
  </w:style>
  <w:style w:type="paragraph" w:customStyle="1" w:styleId="p22">
    <w:name w:val="p22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9577EC"/>
  </w:style>
  <w:style w:type="paragraph" w:customStyle="1" w:styleId="p10">
    <w:name w:val="p10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9577EC"/>
  </w:style>
  <w:style w:type="paragraph" w:customStyle="1" w:styleId="p30">
    <w:name w:val="p30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9577EC"/>
  </w:style>
  <w:style w:type="paragraph" w:customStyle="1" w:styleId="p31">
    <w:name w:val="p31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9577EC"/>
  </w:style>
  <w:style w:type="paragraph" w:customStyle="1" w:styleId="p32">
    <w:name w:val="p32"/>
    <w:basedOn w:val="a"/>
    <w:rsid w:val="00957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6A3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6A3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7E6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F411B"/>
    <w:pPr>
      <w:tabs>
        <w:tab w:val="right" w:leader="dot" w:pos="9345"/>
      </w:tabs>
      <w:spacing w:after="240"/>
      <w:jc w:val="center"/>
    </w:pPr>
    <w:rPr>
      <w:rFonts w:ascii="Times New Roman" w:hAnsi="Times New Roman"/>
      <w:b/>
      <w:color w:val="000000" w:themeColor="text1"/>
      <w:sz w:val="28"/>
      <w:lang w:eastAsia="ar-SA"/>
    </w:rPr>
  </w:style>
  <w:style w:type="character" w:customStyle="1" w:styleId="FontStyle28">
    <w:name w:val="Font Style28"/>
    <w:uiPriority w:val="99"/>
    <w:rsid w:val="00874895"/>
    <w:rPr>
      <w:rFonts w:ascii="Times New Roman" w:hAnsi="Times New Roman"/>
      <w:sz w:val="24"/>
    </w:rPr>
  </w:style>
  <w:style w:type="character" w:styleId="a5">
    <w:name w:val="Strong"/>
    <w:uiPriority w:val="22"/>
    <w:qFormat/>
    <w:rsid w:val="00B46211"/>
    <w:rPr>
      <w:b/>
      <w:bCs/>
    </w:rPr>
  </w:style>
  <w:style w:type="paragraph" w:customStyle="1" w:styleId="p17">
    <w:name w:val="p17"/>
    <w:basedOn w:val="a"/>
    <w:rsid w:val="002C3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2C3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2C3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68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68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68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68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68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680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B02F8-79F4-47DF-AE5C-DCE20BCF5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38</Pages>
  <Words>13340</Words>
  <Characters>76042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2018-03-02T14:40:00Z</dcterms:created>
  <dcterms:modified xsi:type="dcterms:W3CDTF">2018-03-02T21:13:00Z</dcterms:modified>
</cp:coreProperties>
</file>